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F5D1" w14:textId="77777777" w:rsidR="00B6709B" w:rsidRPr="00641815" w:rsidRDefault="00641815" w:rsidP="00B6709B">
      <w:pPr>
        <w:pStyle w:val="Normale3"/>
        <w:spacing w:after="160" w:line="300" w:lineRule="exact"/>
        <w:jc w:val="center"/>
        <w:rPr>
          <w:rFonts w:ascii="Helvetica Light" w:hAnsi="Helvetica Light" w:cs="Calibri"/>
          <w:sz w:val="22"/>
          <w:szCs w:val="22"/>
          <w:lang w:eastAsia="en-US"/>
        </w:rPr>
      </w:pPr>
      <w:bookmarkStart w:id="0" w:name="_Toc499552260"/>
      <w:bookmarkStart w:id="1" w:name="_Toc4997440661"/>
      <w:bookmarkStart w:id="2" w:name="_Toc499744067"/>
      <w:bookmarkStart w:id="3" w:name="_Toc4997440671"/>
      <w:bookmarkStart w:id="4" w:name="__RefHeading___Toc1536_1658769429"/>
      <w:bookmarkStart w:id="5" w:name="_Toc482286076"/>
      <w:bookmarkStart w:id="6" w:name="DOCUMENTO24"/>
      <w:bookmarkStart w:id="7" w:name="_Toc482286078"/>
      <w:bookmarkStart w:id="8" w:name="_Toc469395504"/>
      <w:bookmarkStart w:id="9" w:name="_Toc469393846"/>
      <w:bookmarkStart w:id="10" w:name="DOCUMENTO7"/>
      <w:bookmarkEnd w:id="0"/>
      <w:bookmarkEnd w:id="1"/>
      <w:bookmarkEnd w:id="2"/>
      <w:bookmarkEnd w:id="3"/>
      <w:bookmarkEnd w:id="4"/>
      <w:r w:rsidRPr="00641815">
        <w:rPr>
          <w:rStyle w:val="Carpredefinitoparagrafo1"/>
          <w:rFonts w:ascii="Helvetica Light" w:hAnsi="Helvetica Light" w:cs="Calibri"/>
          <w:b/>
          <w:sz w:val="22"/>
          <w:szCs w:val="22"/>
          <w:u w:val="single"/>
        </w:rPr>
        <w:t>A</w:t>
      </w:r>
      <w:r w:rsidR="00A836E0" w:rsidRPr="00641815">
        <w:rPr>
          <w:rFonts w:ascii="Helvetica Light" w:eastAsia="Times New Roman" w:hAnsi="Helvetica Light" w:cs="Calibri"/>
          <w:b/>
          <w:color w:val="000000"/>
          <w:sz w:val="22"/>
          <w:szCs w:val="22"/>
          <w:u w:val="single"/>
          <w:lang w:eastAsia="en-US"/>
        </w:rPr>
        <w:t>LLEGATO</w:t>
      </w:r>
      <w:r w:rsidR="00B6709B">
        <w:rPr>
          <w:rFonts w:ascii="Helvetica Light" w:eastAsia="Times New Roman" w:hAnsi="Helvetica Light" w:cs="Calibri"/>
          <w:b/>
          <w:color w:val="000000"/>
          <w:sz w:val="22"/>
          <w:szCs w:val="22"/>
          <w:u w:val="single"/>
          <w:lang w:eastAsia="en-US"/>
        </w:rPr>
        <w:t xml:space="preserve"> </w:t>
      </w:r>
      <w:r w:rsidR="00B6709B" w:rsidRPr="00B6709B">
        <w:rPr>
          <w:rFonts w:ascii="Helvetica Light" w:eastAsia="Times New Roman" w:hAnsi="Helvetica Light" w:cs="Calibri"/>
          <w:b/>
          <w:color w:val="000000"/>
          <w:sz w:val="22"/>
          <w:szCs w:val="22"/>
          <w:u w:val="single"/>
          <w:lang w:eastAsia="en-US"/>
        </w:rPr>
        <w:t xml:space="preserve">- </w:t>
      </w:r>
      <w:r w:rsidR="00B6709B" w:rsidRPr="00B6709B">
        <w:rPr>
          <w:rFonts w:ascii="Helvetica Light" w:hAnsi="Helvetica Light" w:cs="Calibri"/>
          <w:b/>
          <w:sz w:val="22"/>
          <w:szCs w:val="22"/>
          <w:lang w:eastAsia="en-US"/>
        </w:rPr>
        <w:t>PROCURA AI SENSI DELL’ART. 1392 C.C.</w:t>
      </w:r>
    </w:p>
    <w:p w14:paraId="521B347F" w14:textId="77777777" w:rsidR="00C40714" w:rsidRPr="003A0B58" w:rsidRDefault="00C40714" w:rsidP="00C40714">
      <w:pPr>
        <w:pStyle w:val="Normale1"/>
        <w:spacing w:after="0"/>
        <w:jc w:val="center"/>
        <w:rPr>
          <w:rFonts w:ascii="Helvetica Light" w:hAnsi="Helvetica Light" w:cs="Times New Roman"/>
          <w:b/>
          <w:bCs/>
          <w:sz w:val="22"/>
          <w:szCs w:val="22"/>
        </w:rPr>
      </w:pPr>
      <w:bookmarkStart w:id="11" w:name="_Hlk95145572"/>
      <w:r w:rsidRPr="003A0B58">
        <w:rPr>
          <w:rFonts w:ascii="Helvetica Light" w:hAnsi="Helvetica Light" w:cs="Times New Roman"/>
          <w:b/>
          <w:bCs/>
          <w:sz w:val="22"/>
          <w:szCs w:val="22"/>
        </w:rPr>
        <w:t xml:space="preserve">LINEA 3 PROGETTO </w:t>
      </w:r>
    </w:p>
    <w:p w14:paraId="78B9D209" w14:textId="77777777" w:rsidR="00C40714" w:rsidRDefault="00C40714" w:rsidP="00C40714">
      <w:pPr>
        <w:pStyle w:val="Normale1"/>
        <w:spacing w:after="0"/>
        <w:jc w:val="center"/>
        <w:rPr>
          <w:rFonts w:ascii="Helvetica Light" w:eastAsia="Times New Roman" w:hAnsi="Helvetica Light" w:cs="Calibri Light"/>
          <w:b/>
          <w:bCs/>
          <w:sz w:val="22"/>
          <w:szCs w:val="22"/>
        </w:rPr>
      </w:pPr>
      <w:r w:rsidRPr="003A0B58">
        <w:rPr>
          <w:rFonts w:ascii="Helvetica Light" w:eastAsia="Times New Roman" w:hAnsi="Helvetica Light" w:cs="Calibri Light"/>
          <w:b/>
          <w:bCs/>
          <w:sz w:val="22"/>
          <w:szCs w:val="22"/>
        </w:rPr>
        <w:t xml:space="preserve">“RESTART FUTURE: I GIOVANI PROTAGONISTI DELLA RINASCITA DEI TERRITORI” </w:t>
      </w:r>
    </w:p>
    <w:p w14:paraId="0BBBA4AD" w14:textId="77777777" w:rsidR="00C40714" w:rsidRPr="003A0B58" w:rsidRDefault="00C40714" w:rsidP="00C40714">
      <w:pPr>
        <w:pStyle w:val="Normale1"/>
        <w:spacing w:after="0"/>
        <w:jc w:val="center"/>
        <w:rPr>
          <w:rFonts w:ascii="Helvetica Light" w:eastAsia="Times New Roman" w:hAnsi="Helvetica Light" w:cs="Calibri Light"/>
          <w:b/>
          <w:bCs/>
          <w:sz w:val="22"/>
          <w:szCs w:val="22"/>
        </w:rPr>
      </w:pPr>
      <w:r w:rsidRPr="003A0B58">
        <w:rPr>
          <w:rFonts w:ascii="Helvetica Light" w:eastAsia="Times New Roman" w:hAnsi="Helvetica Light" w:cs="Calibri Light"/>
          <w:b/>
          <w:bCs/>
          <w:sz w:val="22"/>
          <w:szCs w:val="22"/>
        </w:rPr>
        <w:t>(D.G.R. DEL 7.02.2022, N. 5930)</w:t>
      </w:r>
    </w:p>
    <w:p w14:paraId="38A928A3" w14:textId="77777777" w:rsidR="00C40714" w:rsidRPr="003A0B58" w:rsidRDefault="00C40714" w:rsidP="00C40714">
      <w:pPr>
        <w:pStyle w:val="Normale1"/>
        <w:spacing w:after="0"/>
        <w:jc w:val="center"/>
        <w:rPr>
          <w:rFonts w:ascii="Helvetica Light" w:eastAsia="Times New Roman" w:hAnsi="Helvetica Light" w:cs="Calibri Light"/>
          <w:b/>
          <w:bCs/>
          <w:sz w:val="22"/>
          <w:szCs w:val="22"/>
        </w:rPr>
      </w:pPr>
      <w:r w:rsidRPr="003A0B58">
        <w:rPr>
          <w:rFonts w:ascii="Helvetica Light" w:eastAsia="Times New Roman" w:hAnsi="Helvetica Light" w:cs="Calibri Light"/>
          <w:b/>
          <w:bCs/>
          <w:sz w:val="22"/>
          <w:szCs w:val="22"/>
        </w:rPr>
        <w:t>CUP E81B22001520003</w:t>
      </w:r>
    </w:p>
    <w:bookmarkEnd w:id="11"/>
    <w:p w14:paraId="75F228A0" w14:textId="77777777" w:rsidR="00C40714" w:rsidRDefault="00C40714" w:rsidP="00C40714">
      <w:pPr>
        <w:pStyle w:val="Normale1"/>
        <w:jc w:val="left"/>
        <w:rPr>
          <w:rFonts w:ascii="Helvetica Light" w:eastAsia="Times New Roman" w:hAnsi="Helvetica Light" w:cs="Calibri"/>
          <w:b/>
          <w:color w:val="000000"/>
          <w:sz w:val="22"/>
          <w:szCs w:val="22"/>
          <w:u w:val="single"/>
          <w:lang w:eastAsia="en-US"/>
        </w:rPr>
      </w:pPr>
    </w:p>
    <w:p w14:paraId="2B75EA25" w14:textId="660D84DF" w:rsidR="00A836E0" w:rsidRPr="00641815" w:rsidRDefault="00A836E0" w:rsidP="00B6709B">
      <w:pPr>
        <w:pStyle w:val="Normale1"/>
        <w:rPr>
          <w:rFonts w:ascii="Helvetica Light" w:eastAsia="Times New Roman" w:hAnsi="Helvetica Light" w:cs="Calibri"/>
          <w:b/>
          <w:color w:val="000000"/>
          <w:sz w:val="22"/>
          <w:szCs w:val="22"/>
          <w:u w:val="single"/>
          <w:lang w:eastAsia="en-US"/>
        </w:rPr>
      </w:pPr>
      <w:r w:rsidRPr="00641815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INCARICO PER LA SOTTOSCRIZIONE </w:t>
      </w:r>
      <w:r w:rsidR="002D67BD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DIGITALE E PRESENTAZIONE TELEMATICA </w:t>
      </w:r>
      <w:r w:rsidR="009016A7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DELLA </w:t>
      </w:r>
      <w:r w:rsidR="00C40714">
        <w:rPr>
          <w:rStyle w:val="DefaultParagraphFont-a4d3579"/>
          <w:rFonts w:ascii="Helvetica Light" w:eastAsia="Times New Roman" w:hAnsi="Helvetica Light" w:cs="Calibri"/>
          <w:b/>
          <w:color w:val="000000"/>
          <w:sz w:val="22"/>
          <w:szCs w:val="22"/>
          <w:lang w:eastAsia="en-US"/>
        </w:rPr>
        <w:t xml:space="preserve">DOMANDA DI ACCETTAZIONE CONTRIBUTO, COMUNICAZIONE AVVIO ATTIVITÀ E RICHIESTA DI ANTICIPAZIONE </w:t>
      </w:r>
      <w:bookmarkEnd w:id="5"/>
    </w:p>
    <w:bookmarkEnd w:id="6"/>
    <w:p w14:paraId="65A465B4" w14:textId="77777777" w:rsidR="00A836E0" w:rsidRPr="00641815" w:rsidRDefault="00A836E0" w:rsidP="00A836E0">
      <w:pPr>
        <w:pStyle w:val="Normale3"/>
        <w:ind w:left="708"/>
        <w:rPr>
          <w:rFonts w:ascii="Helvetica Light" w:hAnsi="Helvetica Light" w:cs="Calibri"/>
          <w:sz w:val="22"/>
          <w:szCs w:val="22"/>
          <w:lang w:eastAsia="en-US"/>
        </w:rPr>
      </w:pPr>
    </w:p>
    <w:p w14:paraId="7E28EBBF" w14:textId="4A89C207" w:rsidR="00A836E0" w:rsidRPr="00641815" w:rsidRDefault="00A836E0" w:rsidP="00A836E0">
      <w:pPr>
        <w:pStyle w:val="Normale3"/>
        <w:spacing w:line="480" w:lineRule="auto"/>
        <w:jc w:val="left"/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02E8EDCF" w14:textId="0D6D4B26" w:rsidR="00A836E0" w:rsidRPr="00641815" w:rsidRDefault="00C41DF7" w:rsidP="00C41DF7">
      <w:pPr>
        <w:pStyle w:val="Normale3"/>
        <w:tabs>
          <w:tab w:val="left" w:pos="4253"/>
        </w:tabs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AD1EAA" wp14:editId="1BD9AB8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992F2" id="Rettangolo 3" o:spid="_x0000_s1026" style="position:absolute;margin-left:0;margin-top:0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" fillcolor="white [3212]" strokecolor="#41719c" strokeweight="1pt"/>
            </w:pict>
          </mc:Fallback>
        </mc:AlternateContent>
      </w: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18DA74" wp14:editId="0A5EBC95">
                <wp:simplePos x="0" y="0"/>
                <wp:positionH relativeFrom="column">
                  <wp:posOffset>4023360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BC4B79" id="Rettangolo 2" o:spid="_x0000_s1026" style="position:absolute;margin-left:316.8pt;margin-top:.4pt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" fillcolor="white [3212]" strokecolor="#41719c" strokeweight="1pt"/>
            </w:pict>
          </mc:Fallback>
        </mc:AlternateContent>
      </w: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B93EE" wp14:editId="0896559A">
                <wp:simplePos x="0" y="0"/>
                <wp:positionH relativeFrom="column">
                  <wp:posOffset>1433830</wp:posOffset>
                </wp:positionH>
                <wp:positionV relativeFrom="paragraph">
                  <wp:posOffset>24765</wp:posOffset>
                </wp:positionV>
                <wp:extent cx="127000" cy="142240"/>
                <wp:effectExtent l="0" t="0" r="25400" b="1016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59F58" id="Rettangolo 1" o:spid="_x0000_s1026" style="position:absolute;margin-left:112.9pt;margin-top:1.95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" fillcolor="white [3212]" strokecolor="#1f4d78 [1604]" strokeweight="1pt"/>
            </w:pict>
          </mc:Fallback>
        </mc:AlternateContent>
      </w:r>
      <w:r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  <w:t xml:space="preserve">   </w:t>
      </w:r>
      <w:r w:rsidR="00A836E0" w:rsidRPr="00641815"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  <w:t>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 Presidente        </w:t>
      </w:r>
      <w:r w:rsidR="00A836E0" w:rsidRPr="00641815"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  <w:t>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 </w:t>
      </w:r>
      <w:r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          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Legale rappresentante pro tempore 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ab/>
      </w:r>
      <w:r w:rsidR="00A836E0" w:rsidRPr="00641815">
        <w:rPr>
          <w:rStyle w:val="DefaultParagraphFont-ac0c7fb"/>
          <w:rFonts w:ascii="Helvetica Light" w:eastAsia="Wingdings" w:hAnsi="Helvetica Light" w:cs="Wingdings"/>
          <w:sz w:val="22"/>
          <w:szCs w:val="22"/>
          <w:lang w:eastAsia="en-US"/>
        </w:rPr>
        <w:t></w:t>
      </w:r>
      <w:r w:rsidR="00A836E0" w:rsidRPr="00641815">
        <w:rPr>
          <w:rStyle w:val="DefaultParagraphFont-ac0c7fb"/>
          <w:rFonts w:ascii="Helvetica Light" w:hAnsi="Helvetica Light" w:cs="Calibri"/>
          <w:sz w:val="22"/>
          <w:szCs w:val="22"/>
          <w:lang w:eastAsia="en-US"/>
        </w:rPr>
        <w:t xml:space="preserve"> Altro </w:t>
      </w:r>
    </w:p>
    <w:p w14:paraId="3CF7D592" w14:textId="77777777" w:rsidR="00A836E0" w:rsidRPr="00641815" w:rsidRDefault="00A836E0" w:rsidP="00A836E0">
      <w:pPr>
        <w:pStyle w:val="Normale3"/>
        <w:tabs>
          <w:tab w:val="left" w:pos="4253"/>
        </w:tabs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della società denominata _____________________________________________________________</w:t>
      </w:r>
    </w:p>
    <w:p w14:paraId="0AC924CD" w14:textId="77777777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con sede legale nel Comune di _________________________________________________________</w:t>
      </w:r>
    </w:p>
    <w:p w14:paraId="61958006" w14:textId="77777777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 xml:space="preserve">Via___________________________ CAP____________Prov. ________________________________ </w:t>
      </w:r>
    </w:p>
    <w:p w14:paraId="3F5D3ED2" w14:textId="77777777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tel.:______________________________  cell. Referente: ___________________________________</w:t>
      </w:r>
    </w:p>
    <w:p w14:paraId="773FD38E" w14:textId="77777777" w:rsidR="00A836E0" w:rsidRPr="00641815" w:rsidRDefault="00A836E0" w:rsidP="00A836E0">
      <w:pPr>
        <w:pStyle w:val="Normale3"/>
        <w:spacing w:line="480" w:lineRule="auto"/>
        <w:jc w:val="left"/>
        <w:rPr>
          <w:rStyle w:val="DefaultParagraphFont-a42b572"/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66A3E38C" w14:textId="77777777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42b572"/>
          <w:rFonts w:ascii="Helvetica Light" w:hAnsi="Helvetica Light" w:cs="Calibri"/>
          <w:sz w:val="22"/>
          <w:szCs w:val="22"/>
          <w:lang w:eastAsia="en-US"/>
        </w:rPr>
        <w:t>Indirizzo postale (se diverso da quello legale) _____________________________________________</w:t>
      </w:r>
    </w:p>
    <w:p w14:paraId="385D6087" w14:textId="77777777" w:rsidR="00A836E0" w:rsidRPr="00641815" w:rsidRDefault="00A836E0" w:rsidP="00A836E0">
      <w:pPr>
        <w:pStyle w:val="Normale3"/>
        <w:spacing w:line="480" w:lineRule="auto"/>
        <w:jc w:val="left"/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indirizzo P.E.C. ______________________________________________________________________</w:t>
      </w:r>
    </w:p>
    <w:p w14:paraId="714CFFBE" w14:textId="3624281B" w:rsidR="00A836E0" w:rsidRPr="00641815" w:rsidRDefault="00A836E0" w:rsidP="00A836E0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autorizzato con procura dal competente organo deliberante della </w:t>
      </w:r>
      <w:r w:rsidR="00C40714"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società </w:t>
      </w:r>
      <w:r w:rsidR="00C40714"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></w:t>
      </w:r>
      <w:r w:rsidRPr="00641815">
        <w:rPr>
          <w:rStyle w:val="DefaultParagraphFont-a53651b"/>
          <w:rFonts w:ascii="Helvetica Light" w:hAnsi="Helvetica Light" w:cs="Calibri"/>
          <w:sz w:val="22"/>
          <w:szCs w:val="22"/>
          <w:lang w:eastAsia="en-US"/>
        </w:rPr>
        <w:t xml:space="preserve">  dallo Statuto </w:t>
      </w:r>
    </w:p>
    <w:p w14:paraId="31FC2106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308BA68B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b/>
          <w:bCs/>
          <w:sz w:val="22"/>
          <w:szCs w:val="22"/>
          <w:lang w:eastAsia="en-US"/>
        </w:rPr>
        <w:t>DICHIARA DI CONFERIRE</w:t>
      </w:r>
    </w:p>
    <w:p w14:paraId="7880E148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</w:p>
    <w:p w14:paraId="034F8F9B" w14:textId="77777777" w:rsidR="00A836E0" w:rsidRPr="00641815" w:rsidRDefault="00A836E0" w:rsidP="00B6709B">
      <w:pPr>
        <w:pStyle w:val="Normale3"/>
        <w:spacing w:line="480" w:lineRule="auto"/>
        <w:jc w:val="left"/>
        <w:rPr>
          <w:rStyle w:val="DefaultParagraphFont-aaa738a"/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f287a1"/>
          <w:rFonts w:ascii="Helvetica Light" w:hAnsi="Helvetica Light" w:cs="Calibri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1E44D7F2" w14:textId="77777777" w:rsidR="00A836E0" w:rsidRPr="00641815" w:rsidRDefault="00A836E0" w:rsidP="00B6709B">
      <w:pPr>
        <w:pStyle w:val="Normale3"/>
        <w:spacing w:line="480" w:lineRule="auto"/>
        <w:jc w:val="left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aa738a"/>
          <w:rFonts w:ascii="Helvetica Light" w:hAnsi="Helvetica Light" w:cs="Calibri"/>
          <w:sz w:val="22"/>
          <w:szCs w:val="22"/>
          <w:lang w:eastAsia="en-US"/>
        </w:rPr>
        <w:t xml:space="preserve">in qualità di (denominazione intermediario) ___________________________________________________ </w:t>
      </w:r>
    </w:p>
    <w:p w14:paraId="12EE68B1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b/>
          <w:bCs/>
          <w:sz w:val="22"/>
          <w:szCs w:val="22"/>
          <w:lang w:eastAsia="en-US"/>
        </w:rPr>
        <w:t>PROCURA SPECIALE</w:t>
      </w:r>
    </w:p>
    <w:p w14:paraId="42EEFFEE" w14:textId="3E68D91C" w:rsidR="00A836E0" w:rsidRPr="00641815" w:rsidRDefault="00A836E0" w:rsidP="00B6709B">
      <w:pPr>
        <w:pStyle w:val="Normale1"/>
        <w:spacing w:after="0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Style w:val="DefaultParagraphFont-a15f178"/>
          <w:rFonts w:ascii="Helvetica Light" w:hAnsi="Helvetica Light" w:cs="Calibri"/>
          <w:sz w:val="22"/>
          <w:szCs w:val="22"/>
          <w:lang w:eastAsia="en-US"/>
        </w:rPr>
        <w:lastRenderedPageBreak/>
        <w:t xml:space="preserve">per la sottoscrizione </w:t>
      </w:r>
      <w:r w:rsidR="002D67BD" w:rsidRPr="002D67BD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digitale e presentazione telematica </w:t>
      </w:r>
      <w:r w:rsidR="009016A7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della richiesta </w:t>
      </w:r>
      <w:r w:rsidR="00C40714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comunicazione relativa all’accettazione del contributo regionale, della comunicazione dell’avvio attività e della richiesta di anticipazione del contributo concesso per la realizzazione del progetto </w:t>
      </w:r>
      <w:r w:rsidR="00B6709B" w:rsidRPr="00B6709B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>L</w:t>
      </w:r>
      <w:r w:rsidR="00C40714" w:rsidRPr="00B6709B">
        <w:rPr>
          <w:rFonts w:ascii="Helvetica Light" w:hAnsi="Helvetica Light" w:cs="Times New Roman"/>
          <w:bCs/>
          <w:sz w:val="22"/>
          <w:szCs w:val="22"/>
        </w:rPr>
        <w:t>inea 3 progetto</w:t>
      </w:r>
      <w:r w:rsidR="00B6709B" w:rsidRPr="00B6709B">
        <w:rPr>
          <w:rFonts w:ascii="Helvetica Light" w:hAnsi="Helvetica Light" w:cs="Times New Roman"/>
          <w:bCs/>
          <w:sz w:val="22"/>
          <w:szCs w:val="22"/>
        </w:rPr>
        <w:t xml:space="preserve"> </w:t>
      </w:r>
      <w:r w:rsidR="00C40714" w:rsidRPr="00B6709B">
        <w:rPr>
          <w:rFonts w:ascii="Helvetica Light" w:eastAsia="Times New Roman" w:hAnsi="Helvetica Light" w:cs="Calibri Light"/>
          <w:bCs/>
          <w:sz w:val="22"/>
          <w:szCs w:val="22"/>
        </w:rPr>
        <w:t>“</w:t>
      </w:r>
      <w:r w:rsidR="00B6709B" w:rsidRPr="00B6709B">
        <w:rPr>
          <w:rFonts w:ascii="Helvetica Light" w:eastAsia="Times New Roman" w:hAnsi="Helvetica Light" w:cs="Calibri Light"/>
          <w:bCs/>
          <w:sz w:val="22"/>
          <w:szCs w:val="22"/>
        </w:rPr>
        <w:t>R</w:t>
      </w:r>
      <w:r w:rsidR="00C40714" w:rsidRPr="00B6709B">
        <w:rPr>
          <w:rFonts w:ascii="Helvetica Light" w:eastAsia="Times New Roman" w:hAnsi="Helvetica Light" w:cs="Calibri Light"/>
          <w:bCs/>
          <w:sz w:val="22"/>
          <w:szCs w:val="22"/>
        </w:rPr>
        <w:t xml:space="preserve">estart future: i giovani protagonisti della rinascita dei territori” </w:t>
      </w:r>
      <w:r w:rsidR="00C40714" w:rsidRPr="00B6709B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(D.G.R. del </w:t>
      </w:r>
      <w:r w:rsidR="00C40714">
        <w:rPr>
          <w:rStyle w:val="DefaultParagraphFont-a4d3579"/>
          <w:rFonts w:ascii="Helvetica Light" w:eastAsia="Times New Roman" w:hAnsi="Helvetica Light" w:cs="Calibri"/>
          <w:bCs/>
          <w:color w:val="000000"/>
          <w:sz w:val="22"/>
          <w:szCs w:val="22"/>
          <w:lang w:eastAsia="en-US"/>
        </w:rPr>
        <w:t xml:space="preserve">7.02.2022, n. 5930) </w:t>
      </w:r>
      <w:r w:rsidRPr="00641815">
        <w:rPr>
          <w:rStyle w:val="DefaultParagraphFont-a15f178"/>
          <w:rFonts w:ascii="Helvetica Light" w:hAnsi="Helvetica Light" w:cs="Calibri"/>
          <w:sz w:val="22"/>
          <w:szCs w:val="22"/>
          <w:lang w:eastAsia="en-US"/>
        </w:rPr>
        <w:t>quale assolvimento di tutti gli adempimenti amministrativi previsti dal bando</w:t>
      </w:r>
      <w:r w:rsidR="00C40714">
        <w:rPr>
          <w:rStyle w:val="DefaultParagraphFont-a15f178"/>
          <w:rFonts w:ascii="Helvetica Light" w:hAnsi="Helvetica Light" w:cs="Calibri"/>
          <w:sz w:val="22"/>
          <w:szCs w:val="22"/>
          <w:lang w:eastAsia="en-US"/>
        </w:rPr>
        <w:t xml:space="preserve"> “La Lombardia è dei giovani” 2021</w:t>
      </w:r>
      <w:r w:rsidR="002D67BD">
        <w:rPr>
          <w:rStyle w:val="DefaultParagraphFont-a15f178"/>
          <w:rFonts w:ascii="Helvetica Light" w:hAnsi="Helvetica Light" w:cs="Calibri"/>
          <w:sz w:val="22"/>
          <w:szCs w:val="22"/>
          <w:lang w:eastAsia="en-US"/>
        </w:rPr>
        <w:t>.</w:t>
      </w:r>
    </w:p>
    <w:p w14:paraId="65DD2C3E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70F73E1B" w14:textId="77777777" w:rsidR="00A836E0" w:rsidRPr="00641815" w:rsidRDefault="00A836E0" w:rsidP="00A836E0">
      <w:pPr>
        <w:pStyle w:val="Normal-a19ebb6"/>
        <w:rPr>
          <w:rFonts w:ascii="Helvetica Light" w:hAnsi="Helvetica Light" w:cs="Calibri"/>
          <w:i w:val="0"/>
          <w:sz w:val="22"/>
          <w:szCs w:val="22"/>
          <w:lang w:eastAsia="en-US"/>
        </w:rPr>
      </w:pPr>
      <w:r w:rsidRPr="00641815">
        <w:rPr>
          <w:rStyle w:val="DefaultParagraphFont-a7a386d"/>
          <w:rFonts w:ascii="Helvetica Light" w:hAnsi="Helvetica Light" w:cs="Calibri"/>
          <w:b/>
          <w:i w:val="0"/>
          <w:sz w:val="22"/>
          <w:szCs w:val="22"/>
          <w:lang w:eastAsia="en-US"/>
        </w:rPr>
        <w:t>Domicilio Speciale</w:t>
      </w:r>
      <w:r w:rsidRPr="00641815">
        <w:rPr>
          <w:rStyle w:val="DefaultParagraphFont-a7a386d"/>
          <w:rFonts w:ascii="Helvetica Light" w:hAnsi="Helvetica Light" w:cs="Calibri"/>
          <w:i w:val="0"/>
          <w:sz w:val="22"/>
          <w:szCs w:val="22"/>
          <w:lang w:eastAsia="en-US"/>
        </w:rPr>
        <w:t>: è eletto domicilio speciale, per tutti gli atti e le comunicazioni inerenti il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58168E1D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7456D58F" w14:textId="61E8C15B" w:rsidR="00A836E0" w:rsidRPr="00641815" w:rsidRDefault="006C0435" w:rsidP="00A836E0">
      <w:pPr>
        <w:pStyle w:val="Normal-a19ebb6"/>
        <w:rPr>
          <w:rFonts w:ascii="Helvetica Light" w:hAnsi="Helvetica Light" w:cs="Calibri"/>
          <w:i w:val="0"/>
          <w:sz w:val="22"/>
          <w:szCs w:val="22"/>
          <w:lang w:eastAsia="en-US"/>
        </w:rPr>
      </w:pPr>
      <w:r>
        <w:rPr>
          <w:rFonts w:ascii="Helvetica Light" w:eastAsia="Wingdings" w:hAnsi="Helvetica Light" w:cs="Wingdings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3DA63B" wp14:editId="394EB745">
                <wp:simplePos x="0" y="0"/>
                <wp:positionH relativeFrom="column">
                  <wp:posOffset>4968240</wp:posOffset>
                </wp:positionH>
                <wp:positionV relativeFrom="paragraph">
                  <wp:posOffset>181610</wp:posOffset>
                </wp:positionV>
                <wp:extent cx="127000" cy="142240"/>
                <wp:effectExtent l="0" t="0" r="25400" b="1016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90833" id="Rettangolo 4" o:spid="_x0000_s1026" style="position:absolute;margin-left:391.2pt;margin-top:14.3pt;width:10pt;height:1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" fillcolor="white [3212]" strokecolor="#41719c" strokeweight="1pt"/>
            </w:pict>
          </mc:Fallback>
        </mc:AlternateContent>
      </w:r>
      <w:r w:rsidR="00A836E0" w:rsidRPr="00641815">
        <w:rPr>
          <w:rStyle w:val="DefaultParagraphFont-a8344e9"/>
          <w:rFonts w:ascii="Helvetica Light" w:hAnsi="Helvetica Light" w:cs="Calibri"/>
          <w:i w:val="0"/>
          <w:sz w:val="22"/>
          <w:szCs w:val="22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="00A836E0" w:rsidRPr="00641815">
        <w:rPr>
          <w:rStyle w:val="DefaultParagraphFont-a8344e9"/>
          <w:rFonts w:ascii="Helvetica Light" w:eastAsia="Wingdings" w:hAnsi="Helvetica Light" w:cs="Wingdings"/>
          <w:i w:val="0"/>
          <w:sz w:val="22"/>
          <w:szCs w:val="22"/>
          <w:lang w:eastAsia="en-US"/>
        </w:rPr>
        <w:t></w:t>
      </w:r>
    </w:p>
    <w:p w14:paraId="424BC5C9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6FEF8D27" w14:textId="762C227D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Il presente modello va compilato, sottoscritto con firma autografa, acquisito tramite scansione in formato pdf ed allegato, con firma elettronica.</w:t>
      </w:r>
    </w:p>
    <w:p w14:paraId="540708E7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2CED69F3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2B065590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2D0D3753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6F1045F6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sz w:val="22"/>
          <w:szCs w:val="22"/>
          <w:lang w:eastAsia="en-US"/>
        </w:rPr>
      </w:pPr>
    </w:p>
    <w:p w14:paraId="5E58F443" w14:textId="77777777" w:rsidR="00A836E0" w:rsidRPr="00641815" w:rsidRDefault="00A836E0" w:rsidP="00A836E0">
      <w:pPr>
        <w:pStyle w:val="Normale3"/>
        <w:rPr>
          <w:rFonts w:ascii="Helvetica Light" w:hAnsi="Helvetica Light" w:cs="Calibri"/>
          <w:b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159F9EF6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</w:p>
    <w:p w14:paraId="27A1F712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b/>
          <w:bCs/>
          <w:sz w:val="22"/>
          <w:szCs w:val="22"/>
          <w:lang w:eastAsia="en-US"/>
        </w:rPr>
        <w:t>DICHIARA</w:t>
      </w:r>
    </w:p>
    <w:p w14:paraId="0B902DC2" w14:textId="77777777" w:rsidR="00A836E0" w:rsidRPr="00641815" w:rsidRDefault="00A836E0" w:rsidP="00A836E0">
      <w:pPr>
        <w:pStyle w:val="Normale3"/>
        <w:jc w:val="center"/>
        <w:rPr>
          <w:rFonts w:ascii="Helvetica Light" w:hAnsi="Helvetica Light" w:cs="Calibri"/>
          <w:b/>
          <w:sz w:val="22"/>
          <w:szCs w:val="22"/>
          <w:lang w:eastAsia="en-US"/>
        </w:rPr>
      </w:pPr>
    </w:p>
    <w:p w14:paraId="35381224" w14:textId="77777777" w:rsidR="00A836E0" w:rsidRPr="00641815" w:rsidRDefault="00A836E0" w:rsidP="00B72CC9">
      <w:pPr>
        <w:pStyle w:val="Normale3"/>
        <w:numPr>
          <w:ilvl w:val="0"/>
          <w:numId w:val="54"/>
        </w:numPr>
        <w:spacing w:after="160" w:line="300" w:lineRule="exact"/>
        <w:ind w:left="360" w:firstLine="0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431CBE6D" w14:textId="77777777" w:rsidR="00A836E0" w:rsidRPr="00641815" w:rsidRDefault="00A836E0" w:rsidP="00A836E0">
      <w:pPr>
        <w:pStyle w:val="Normale3"/>
        <w:rPr>
          <w:rFonts w:ascii="Helvetica Light" w:hAnsi="Helvetica Light" w:cs="Calibri"/>
          <w:sz w:val="22"/>
          <w:szCs w:val="22"/>
          <w:lang w:eastAsia="en-US"/>
        </w:rPr>
      </w:pPr>
    </w:p>
    <w:p w14:paraId="40C24326" w14:textId="77777777" w:rsidR="00A836E0" w:rsidRPr="00641815" w:rsidRDefault="00A836E0" w:rsidP="00B72CC9">
      <w:pPr>
        <w:pStyle w:val="Normale3"/>
        <w:numPr>
          <w:ilvl w:val="0"/>
          <w:numId w:val="54"/>
        </w:numPr>
        <w:spacing w:after="160" w:line="300" w:lineRule="exact"/>
        <w:ind w:left="360" w:firstLine="0"/>
        <w:rPr>
          <w:rFonts w:ascii="Helvetica Light" w:hAnsi="Helvetica Light" w:cs="Calibri"/>
          <w:sz w:val="22"/>
          <w:szCs w:val="22"/>
          <w:lang w:eastAsia="en-US"/>
        </w:rPr>
      </w:pPr>
      <w:r w:rsidRPr="00641815">
        <w:rPr>
          <w:rFonts w:ascii="Helvetica Light" w:hAnsi="Helvetica Light" w:cs="Calibri"/>
          <w:sz w:val="22"/>
          <w:szCs w:val="22"/>
          <w:lang w:eastAsia="en-US"/>
        </w:rPr>
        <w:t>ai sensi dell’art. 48 del D.P.R. 445/2000 e del D.L.vo 196/2003 si informa che i dati contenuti nel presente modello saranno utilizzati esclusivamente per gli adempimenti amministrativi relativi alla presentazione telematica della domanda.</w:t>
      </w:r>
    </w:p>
    <w:p w14:paraId="12D7E684" w14:textId="178F139D" w:rsidR="00772EB4" w:rsidRPr="00641815" w:rsidRDefault="00772EB4" w:rsidP="00772EB4">
      <w:pPr>
        <w:spacing w:line="360" w:lineRule="auto"/>
        <w:rPr>
          <w:rFonts w:ascii="Helvetica Light" w:eastAsia="Times New Roman" w:hAnsi="Helvetica Light"/>
          <w:b/>
          <w:sz w:val="22"/>
          <w:szCs w:val="22"/>
          <w:u w:val="single"/>
          <w:lang w:eastAsia="en-US"/>
        </w:rPr>
      </w:pPr>
    </w:p>
    <w:bookmarkEnd w:id="7"/>
    <w:bookmarkEnd w:id="8"/>
    <w:bookmarkEnd w:id="9"/>
    <w:bookmarkEnd w:id="10"/>
    <w:sectPr w:rsidR="00772EB4" w:rsidRPr="00641815" w:rsidSect="00003A60">
      <w:headerReference w:type="default" r:id="rId8"/>
      <w:footerReference w:type="default" r:id="rId9"/>
      <w:pgSz w:w="11906" w:h="16838"/>
      <w:pgMar w:top="38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BD1B" w14:textId="77777777" w:rsidR="0079555C" w:rsidRDefault="0079555C">
      <w:pPr>
        <w:spacing w:before="0"/>
      </w:pPr>
      <w:r>
        <w:separator/>
      </w:r>
    </w:p>
  </w:endnote>
  <w:endnote w:type="continuationSeparator" w:id="0">
    <w:p w14:paraId="57A35378" w14:textId="77777777" w:rsidR="0079555C" w:rsidRDefault="007955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wCenM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6EB7C" w14:textId="77777777" w:rsidR="003174F1" w:rsidRDefault="003174F1">
    <w:pPr>
      <w:pStyle w:val="Pidipagina1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35E1F" w14:textId="77777777" w:rsidR="0079555C" w:rsidRDefault="0079555C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33302FFE" w14:textId="77777777" w:rsidR="0079555C" w:rsidRDefault="007955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15BEF" w14:textId="77777777" w:rsidR="003174F1" w:rsidRDefault="003174F1">
    <w:pPr>
      <w:pStyle w:val="Intestazione1"/>
      <w:tabs>
        <w:tab w:val="clear" w:pos="4819"/>
        <w:tab w:val="clear" w:pos="9638"/>
        <w:tab w:val="right" w:pos="10632"/>
      </w:tabs>
    </w:pPr>
    <w:r>
      <w:rPr>
        <w:rStyle w:val="Carpredefinitoparagrafo1"/>
        <w:lang w:eastAsia="it-IT"/>
      </w:rPr>
      <w:t xml:space="preserve">                                                                                            </w:t>
    </w:r>
  </w:p>
  <w:p w14:paraId="4BE0B159" w14:textId="77777777" w:rsidR="003174F1" w:rsidRDefault="003174F1">
    <w:pPr>
      <w:pStyle w:val="Intestazione1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LFO2"/>
    <w:lvl w:ilvl="0">
      <w:start w:val="1"/>
      <w:numFmt w:val="decimal"/>
      <w:lvlText w:val="B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hanging="180"/>
      </w:pPr>
    </w:lvl>
  </w:abstractNum>
  <w:abstractNum w:abstractNumId="2" w15:restartNumberingAfterBreak="0">
    <w:nsid w:val="00000003"/>
    <w:multiLevelType w:val="multilevel"/>
    <w:tmpl w:val="00000003"/>
    <w:name w:val="LFO3"/>
    <w:lvl w:ilvl="0">
      <w:start w:val="1"/>
      <w:numFmt w:val="upperLetter"/>
      <w:lvlText w:val="Appendice %1: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name w:val="LFO4"/>
    <w:lvl w:ilvl="0">
      <w:start w:val="1"/>
      <w:numFmt w:val="bullet"/>
      <w:pStyle w:val="Paragrafoelenco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0"/>
    <w:multiLevelType w:val="multilevel"/>
    <w:tmpl w:val="000000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Garamond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B66229"/>
    <w:multiLevelType w:val="hybridMultilevel"/>
    <w:tmpl w:val="0762B08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F90588"/>
    <w:multiLevelType w:val="multilevel"/>
    <w:tmpl w:val="D38C1BB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1CF0163"/>
    <w:multiLevelType w:val="hybridMultilevel"/>
    <w:tmpl w:val="845C34F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2E77CBC"/>
    <w:multiLevelType w:val="hybridMultilevel"/>
    <w:tmpl w:val="14A20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8F39D6"/>
    <w:multiLevelType w:val="singleLevel"/>
    <w:tmpl w:val="4CA253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</w:abstractNum>
  <w:abstractNum w:abstractNumId="14" w15:restartNumberingAfterBreak="0">
    <w:nsid w:val="059015F1"/>
    <w:multiLevelType w:val="hybridMultilevel"/>
    <w:tmpl w:val="C0F86F36"/>
    <w:lvl w:ilvl="0" w:tplc="2D209CA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6F2241E"/>
    <w:multiLevelType w:val="multilevel"/>
    <w:tmpl w:val="7BE0E35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09EB321F"/>
    <w:multiLevelType w:val="hybridMultilevel"/>
    <w:tmpl w:val="3BC66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620E17"/>
    <w:multiLevelType w:val="hybridMultilevel"/>
    <w:tmpl w:val="6FB63C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7139A7"/>
    <w:multiLevelType w:val="multilevel"/>
    <w:tmpl w:val="0DB05FE8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0AC56974"/>
    <w:multiLevelType w:val="multilevel"/>
    <w:tmpl w:val="A5DC7B0C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0C63613A"/>
    <w:multiLevelType w:val="hybridMultilevel"/>
    <w:tmpl w:val="8FA42F26"/>
    <w:lvl w:ilvl="0" w:tplc="0410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0D64723E"/>
    <w:multiLevelType w:val="hybridMultilevel"/>
    <w:tmpl w:val="E894102E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9E2585"/>
    <w:multiLevelType w:val="multilevel"/>
    <w:tmpl w:val="19843EC2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 w15:restartNumberingAfterBreak="0">
    <w:nsid w:val="104D0E42"/>
    <w:multiLevelType w:val="hybridMultilevel"/>
    <w:tmpl w:val="7458D7B2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8F5752"/>
    <w:multiLevelType w:val="multilevel"/>
    <w:tmpl w:val="48F8AC90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139D1042"/>
    <w:multiLevelType w:val="multilevel"/>
    <w:tmpl w:val="E3780882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143152E3"/>
    <w:multiLevelType w:val="hybridMultilevel"/>
    <w:tmpl w:val="077C8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546DF9"/>
    <w:multiLevelType w:val="multilevel"/>
    <w:tmpl w:val="6404821C"/>
    <w:lvl w:ilvl="0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wCenMT-Bold" w:eastAsia="Calibri" w:hAnsi="TwCenMT-Bold" w:cs="TwCenMT-Bold"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29" w15:restartNumberingAfterBreak="0">
    <w:nsid w:val="17F1231C"/>
    <w:multiLevelType w:val="multilevel"/>
    <w:tmpl w:val="28E07A32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1A5B5B61"/>
    <w:multiLevelType w:val="hybridMultilevel"/>
    <w:tmpl w:val="B5620F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E7F2188"/>
    <w:multiLevelType w:val="hybridMultilevel"/>
    <w:tmpl w:val="2696C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4034361"/>
    <w:multiLevelType w:val="hybridMultilevel"/>
    <w:tmpl w:val="EF901784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0D5734"/>
    <w:multiLevelType w:val="hybridMultilevel"/>
    <w:tmpl w:val="3850B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DC5CF2"/>
    <w:multiLevelType w:val="multilevel"/>
    <w:tmpl w:val="FF7A99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28BD1F48"/>
    <w:multiLevelType w:val="multilevel"/>
    <w:tmpl w:val="6A8AC4D0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37" w15:restartNumberingAfterBreak="0">
    <w:nsid w:val="29FE330C"/>
    <w:multiLevelType w:val="multilevel"/>
    <w:tmpl w:val="0658B528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2A3F5B01"/>
    <w:multiLevelType w:val="multilevel"/>
    <w:tmpl w:val="E99CBA0E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pStyle w:val="Titolo21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pStyle w:val="Titolo5"/>
      <w:lvlText w:val="%5"/>
      <w:lvlJc w:val="left"/>
    </w:lvl>
    <w:lvl w:ilvl="5">
      <w:start w:val="1"/>
      <w:numFmt w:val="decimal"/>
      <w:pStyle w:val="Titolo61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1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2B3A05A6"/>
    <w:multiLevelType w:val="multilevel"/>
    <w:tmpl w:val="C32A95A0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2BF34350"/>
    <w:multiLevelType w:val="hybridMultilevel"/>
    <w:tmpl w:val="2956178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FDF3218"/>
    <w:multiLevelType w:val="multilevel"/>
    <w:tmpl w:val="0F0C835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17D5688"/>
    <w:multiLevelType w:val="hybridMultilevel"/>
    <w:tmpl w:val="C196485C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32900EAA"/>
    <w:multiLevelType w:val="multilevel"/>
    <w:tmpl w:val="859AC754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35E2540C"/>
    <w:multiLevelType w:val="hybridMultilevel"/>
    <w:tmpl w:val="0BCAB7B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8FB3B23"/>
    <w:multiLevelType w:val="hybridMultilevel"/>
    <w:tmpl w:val="4C84F4B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28B1C06"/>
    <w:multiLevelType w:val="multilevel"/>
    <w:tmpl w:val="7BD2CAC6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429930E7"/>
    <w:multiLevelType w:val="multilevel"/>
    <w:tmpl w:val="B92C7FD2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3BA05FF"/>
    <w:multiLevelType w:val="hybridMultilevel"/>
    <w:tmpl w:val="8D5EE314"/>
    <w:lvl w:ilvl="0" w:tplc="50D0C6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0A547E"/>
    <w:multiLevelType w:val="hybridMultilevel"/>
    <w:tmpl w:val="789A4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B1481E"/>
    <w:multiLevelType w:val="multilevel"/>
    <w:tmpl w:val="E4122AFA"/>
    <w:styleLink w:val="LFO4"/>
    <w:lvl w:ilvl="0">
      <w:start w:val="1"/>
      <w:numFmt w:val="upperLetter"/>
      <w:pStyle w:val="Paragrafoelenco1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4E351F43"/>
    <w:multiLevelType w:val="multilevel"/>
    <w:tmpl w:val="F22C0AEC"/>
    <w:styleLink w:val="LFO1-ac82c2b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FBC36DD"/>
    <w:multiLevelType w:val="hybridMultilevel"/>
    <w:tmpl w:val="746485A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1CB1D64"/>
    <w:multiLevelType w:val="hybridMultilevel"/>
    <w:tmpl w:val="9730AD9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3534D81"/>
    <w:multiLevelType w:val="hybridMultilevel"/>
    <w:tmpl w:val="417A41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047745"/>
    <w:multiLevelType w:val="hybridMultilevel"/>
    <w:tmpl w:val="D09A3C6C"/>
    <w:styleLink w:val="Stile11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E2240F"/>
    <w:multiLevelType w:val="hybridMultilevel"/>
    <w:tmpl w:val="372AA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D51FC4"/>
    <w:multiLevelType w:val="multilevel"/>
    <w:tmpl w:val="D40C4CF8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8D641C1"/>
    <w:multiLevelType w:val="hybridMultilevel"/>
    <w:tmpl w:val="A52C150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Consola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9F30B1A"/>
    <w:multiLevelType w:val="hybridMultilevel"/>
    <w:tmpl w:val="31168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F244572"/>
    <w:multiLevelType w:val="multilevel"/>
    <w:tmpl w:val="EF2C23EA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2" w15:restartNumberingAfterBreak="0">
    <w:nsid w:val="61107D12"/>
    <w:multiLevelType w:val="hybridMultilevel"/>
    <w:tmpl w:val="F7B45B52"/>
    <w:styleLink w:val="Stile31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9C40FD"/>
    <w:multiLevelType w:val="hybridMultilevel"/>
    <w:tmpl w:val="EA58EA12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67C53572"/>
    <w:multiLevelType w:val="hybridMultilevel"/>
    <w:tmpl w:val="305CA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81A7724"/>
    <w:multiLevelType w:val="hybridMultilevel"/>
    <w:tmpl w:val="C58412F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8D219A3"/>
    <w:multiLevelType w:val="hybridMultilevel"/>
    <w:tmpl w:val="5ACEF4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201EBB"/>
    <w:multiLevelType w:val="hybridMultilevel"/>
    <w:tmpl w:val="4CD28D9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C5C5017"/>
    <w:multiLevelType w:val="hybridMultilevel"/>
    <w:tmpl w:val="B38A5F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0D39F5"/>
    <w:multiLevelType w:val="hybridMultilevel"/>
    <w:tmpl w:val="3A52D18E"/>
    <w:lvl w:ilvl="0" w:tplc="0410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70" w15:restartNumberingAfterBreak="0">
    <w:nsid w:val="73A25B26"/>
    <w:multiLevelType w:val="hybridMultilevel"/>
    <w:tmpl w:val="33188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343023"/>
    <w:multiLevelType w:val="hybridMultilevel"/>
    <w:tmpl w:val="DE003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186329"/>
    <w:multiLevelType w:val="hybridMultilevel"/>
    <w:tmpl w:val="7D4AFDA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641F36"/>
    <w:multiLevelType w:val="multilevel"/>
    <w:tmpl w:val="1438E8CA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4" w15:restartNumberingAfterBreak="0">
    <w:nsid w:val="78510F03"/>
    <w:multiLevelType w:val="hybridMultilevel"/>
    <w:tmpl w:val="3124967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B4A0D9A"/>
    <w:multiLevelType w:val="hybridMultilevel"/>
    <w:tmpl w:val="F3AE0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8B372F"/>
    <w:multiLevelType w:val="multilevel"/>
    <w:tmpl w:val="A5EE3926"/>
    <w:lvl w:ilvl="0">
      <w:start w:val="3"/>
      <w:numFmt w:val="upperLetter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7" w15:restartNumberingAfterBreak="0">
    <w:nsid w:val="7CBB6128"/>
    <w:multiLevelType w:val="hybridMultilevel"/>
    <w:tmpl w:val="793ED86C"/>
    <w:lvl w:ilvl="0" w:tplc="844E20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26"/>
  </w:num>
  <w:num w:numId="4">
    <w:abstractNumId w:val="57"/>
  </w:num>
  <w:num w:numId="5">
    <w:abstractNumId w:val="37"/>
  </w:num>
  <w:num w:numId="6">
    <w:abstractNumId w:val="43"/>
  </w:num>
  <w:num w:numId="7">
    <w:abstractNumId w:val="47"/>
  </w:num>
  <w:num w:numId="8">
    <w:abstractNumId w:val="18"/>
  </w:num>
  <w:num w:numId="9">
    <w:abstractNumId w:val="61"/>
  </w:num>
  <w:num w:numId="10">
    <w:abstractNumId w:val="22"/>
  </w:num>
  <w:num w:numId="11">
    <w:abstractNumId w:val="73"/>
  </w:num>
  <w:num w:numId="12">
    <w:abstractNumId w:val="25"/>
  </w:num>
  <w:num w:numId="13">
    <w:abstractNumId w:val="50"/>
  </w:num>
  <w:num w:numId="14">
    <w:abstractNumId w:val="19"/>
  </w:num>
  <w:num w:numId="15">
    <w:abstractNumId w:val="10"/>
  </w:num>
  <w:num w:numId="16">
    <w:abstractNumId w:val="29"/>
  </w:num>
  <w:num w:numId="17">
    <w:abstractNumId w:val="39"/>
  </w:num>
  <w:num w:numId="18">
    <w:abstractNumId w:val="46"/>
  </w:num>
  <w:num w:numId="19">
    <w:abstractNumId w:val="51"/>
  </w:num>
  <w:num w:numId="20">
    <w:abstractNumId w:val="15"/>
  </w:num>
  <w:num w:numId="21">
    <w:abstractNumId w:val="76"/>
  </w:num>
  <w:num w:numId="22">
    <w:abstractNumId w:val="35"/>
  </w:num>
  <w:num w:numId="23">
    <w:abstractNumId w:val="3"/>
  </w:num>
  <w:num w:numId="24">
    <w:abstractNumId w:val="49"/>
  </w:num>
  <w:num w:numId="25">
    <w:abstractNumId w:val="58"/>
  </w:num>
  <w:num w:numId="26">
    <w:abstractNumId w:val="45"/>
  </w:num>
  <w:num w:numId="27">
    <w:abstractNumId w:val="0"/>
  </w:num>
  <w:num w:numId="28">
    <w:abstractNumId w:val="27"/>
  </w:num>
  <w:num w:numId="29">
    <w:abstractNumId w:val="16"/>
  </w:num>
  <w:num w:numId="30">
    <w:abstractNumId w:val="60"/>
  </w:num>
  <w:num w:numId="31">
    <w:abstractNumId w:val="55"/>
  </w:num>
  <w:num w:numId="32">
    <w:abstractNumId w:val="71"/>
  </w:num>
  <w:num w:numId="33">
    <w:abstractNumId w:val="12"/>
  </w:num>
  <w:num w:numId="34">
    <w:abstractNumId w:val="4"/>
  </w:num>
  <w:num w:numId="35">
    <w:abstractNumId w:val="54"/>
  </w:num>
  <w:num w:numId="36">
    <w:abstractNumId w:val="13"/>
  </w:num>
  <w:num w:numId="37">
    <w:abstractNumId w:val="64"/>
  </w:num>
  <w:num w:numId="38">
    <w:abstractNumId w:val="62"/>
  </w:num>
  <w:num w:numId="39">
    <w:abstractNumId w:val="53"/>
  </w:num>
  <w:num w:numId="40">
    <w:abstractNumId w:val="33"/>
  </w:num>
  <w:num w:numId="41">
    <w:abstractNumId w:val="68"/>
  </w:num>
  <w:num w:numId="42">
    <w:abstractNumId w:val="70"/>
  </w:num>
  <w:num w:numId="43">
    <w:abstractNumId w:val="56"/>
  </w:num>
  <w:num w:numId="44">
    <w:abstractNumId w:val="69"/>
  </w:num>
  <w:num w:numId="45">
    <w:abstractNumId w:val="66"/>
  </w:num>
  <w:num w:numId="46">
    <w:abstractNumId w:val="8"/>
  </w:num>
  <w:num w:numId="47">
    <w:abstractNumId w:val="34"/>
  </w:num>
  <w:num w:numId="48">
    <w:abstractNumId w:val="17"/>
  </w:num>
  <w:num w:numId="49">
    <w:abstractNumId w:val="28"/>
  </w:num>
  <w:num w:numId="50">
    <w:abstractNumId w:val="31"/>
  </w:num>
  <w:num w:numId="51">
    <w:abstractNumId w:val="72"/>
  </w:num>
  <w:num w:numId="52">
    <w:abstractNumId w:val="74"/>
  </w:num>
  <w:num w:numId="53">
    <w:abstractNumId w:val="67"/>
  </w:num>
  <w:num w:numId="54">
    <w:abstractNumId w:val="5"/>
  </w:num>
  <w:num w:numId="55">
    <w:abstractNumId w:val="6"/>
  </w:num>
  <w:num w:numId="56">
    <w:abstractNumId w:val="7"/>
  </w:num>
  <w:num w:numId="57">
    <w:abstractNumId w:val="30"/>
  </w:num>
  <w:num w:numId="58">
    <w:abstractNumId w:val="59"/>
  </w:num>
  <w:num w:numId="59">
    <w:abstractNumId w:val="9"/>
  </w:num>
  <w:num w:numId="60">
    <w:abstractNumId w:val="48"/>
  </w:num>
  <w:num w:numId="61">
    <w:abstractNumId w:val="14"/>
  </w:num>
  <w:num w:numId="6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</w:num>
  <w:num w:numId="6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0"/>
  </w:num>
  <w:num w:numId="71">
    <w:abstractNumId w:val="3"/>
  </w:num>
  <w:num w:numId="72">
    <w:abstractNumId w:val="77"/>
  </w:num>
  <w:num w:numId="73">
    <w:abstractNumId w:val="63"/>
  </w:num>
  <w:num w:numId="74">
    <w:abstractNumId w:val="75"/>
  </w:num>
  <w:num w:numId="75">
    <w:abstractNumId w:val="23"/>
  </w:num>
  <w:num w:numId="76">
    <w:abstractNumId w:val="44"/>
  </w:num>
  <w:num w:numId="77">
    <w:abstractNumId w:val="42"/>
  </w:num>
  <w:num w:numId="78">
    <w:abstractNumId w:val="3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9D"/>
    <w:rsid w:val="00003A60"/>
    <w:rsid w:val="0003722C"/>
    <w:rsid w:val="00074907"/>
    <w:rsid w:val="00077B27"/>
    <w:rsid w:val="000924DF"/>
    <w:rsid w:val="000E1DAE"/>
    <w:rsid w:val="00187AC1"/>
    <w:rsid w:val="0019192E"/>
    <w:rsid w:val="0019726D"/>
    <w:rsid w:val="001A2B62"/>
    <w:rsid w:val="001F5ECB"/>
    <w:rsid w:val="00212F40"/>
    <w:rsid w:val="00221CE0"/>
    <w:rsid w:val="00235150"/>
    <w:rsid w:val="00277B18"/>
    <w:rsid w:val="002866D9"/>
    <w:rsid w:val="00287DB8"/>
    <w:rsid w:val="002A3B01"/>
    <w:rsid w:val="002D5CA7"/>
    <w:rsid w:val="002D67BD"/>
    <w:rsid w:val="003174F1"/>
    <w:rsid w:val="0033018A"/>
    <w:rsid w:val="00362E0A"/>
    <w:rsid w:val="003A3373"/>
    <w:rsid w:val="003A7AC1"/>
    <w:rsid w:val="003D104A"/>
    <w:rsid w:val="00405E80"/>
    <w:rsid w:val="0040619A"/>
    <w:rsid w:val="004263C5"/>
    <w:rsid w:val="00440B5F"/>
    <w:rsid w:val="004421FA"/>
    <w:rsid w:val="00442998"/>
    <w:rsid w:val="00444E9D"/>
    <w:rsid w:val="004604BA"/>
    <w:rsid w:val="004913EE"/>
    <w:rsid w:val="004A63CC"/>
    <w:rsid w:val="004E471E"/>
    <w:rsid w:val="0055434E"/>
    <w:rsid w:val="005645E7"/>
    <w:rsid w:val="00580B76"/>
    <w:rsid w:val="005C7BEB"/>
    <w:rsid w:val="005D478B"/>
    <w:rsid w:val="00624243"/>
    <w:rsid w:val="006330CC"/>
    <w:rsid w:val="00634885"/>
    <w:rsid w:val="00641815"/>
    <w:rsid w:val="00646A43"/>
    <w:rsid w:val="00647A7D"/>
    <w:rsid w:val="00647E9A"/>
    <w:rsid w:val="00696A60"/>
    <w:rsid w:val="00697063"/>
    <w:rsid w:val="006A77DA"/>
    <w:rsid w:val="006C0435"/>
    <w:rsid w:val="006D14A9"/>
    <w:rsid w:val="007353FD"/>
    <w:rsid w:val="007354E1"/>
    <w:rsid w:val="0074431D"/>
    <w:rsid w:val="00745C4F"/>
    <w:rsid w:val="0076308D"/>
    <w:rsid w:val="00772EB4"/>
    <w:rsid w:val="00777021"/>
    <w:rsid w:val="007828F8"/>
    <w:rsid w:val="0079555C"/>
    <w:rsid w:val="007E6BB9"/>
    <w:rsid w:val="0081478B"/>
    <w:rsid w:val="008148C2"/>
    <w:rsid w:val="008A636C"/>
    <w:rsid w:val="008E4792"/>
    <w:rsid w:val="008F59F9"/>
    <w:rsid w:val="009016A7"/>
    <w:rsid w:val="0095111C"/>
    <w:rsid w:val="00965411"/>
    <w:rsid w:val="00997B17"/>
    <w:rsid w:val="009A65E4"/>
    <w:rsid w:val="00A54841"/>
    <w:rsid w:val="00A836E0"/>
    <w:rsid w:val="00A95EE5"/>
    <w:rsid w:val="00AB3347"/>
    <w:rsid w:val="00AB6A3B"/>
    <w:rsid w:val="00AD0747"/>
    <w:rsid w:val="00AD1F0F"/>
    <w:rsid w:val="00AD3CAC"/>
    <w:rsid w:val="00AE3F88"/>
    <w:rsid w:val="00B07A59"/>
    <w:rsid w:val="00B26A37"/>
    <w:rsid w:val="00B63FCF"/>
    <w:rsid w:val="00B6709B"/>
    <w:rsid w:val="00B711CF"/>
    <w:rsid w:val="00B72CC9"/>
    <w:rsid w:val="00B9605B"/>
    <w:rsid w:val="00BC4F9D"/>
    <w:rsid w:val="00BD261F"/>
    <w:rsid w:val="00C055C4"/>
    <w:rsid w:val="00C13B1D"/>
    <w:rsid w:val="00C40714"/>
    <w:rsid w:val="00C41DF7"/>
    <w:rsid w:val="00C523FD"/>
    <w:rsid w:val="00C8244A"/>
    <w:rsid w:val="00CE12A7"/>
    <w:rsid w:val="00CE215B"/>
    <w:rsid w:val="00CE3E67"/>
    <w:rsid w:val="00D26FDB"/>
    <w:rsid w:val="00D51A44"/>
    <w:rsid w:val="00D5578F"/>
    <w:rsid w:val="00D63A79"/>
    <w:rsid w:val="00DB2FAC"/>
    <w:rsid w:val="00E26EAF"/>
    <w:rsid w:val="00E3372F"/>
    <w:rsid w:val="00E44DBF"/>
    <w:rsid w:val="00E56D2A"/>
    <w:rsid w:val="00EB5020"/>
    <w:rsid w:val="00EB6DB5"/>
    <w:rsid w:val="00ED7810"/>
    <w:rsid w:val="00FA06D1"/>
    <w:rsid w:val="00FA739D"/>
    <w:rsid w:val="00FC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B46F"/>
  <w15:docId w15:val="{C5D9A1FD-8B99-4B26-B013-802446BC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1"/>
    <w:next w:val="Normale1"/>
    <w:link w:val="Titolo1Carattere"/>
    <w:qFormat/>
    <w:rsid w:val="00EB5020"/>
    <w:pPr>
      <w:keepNext/>
      <w:keepLines/>
      <w:numPr>
        <w:numId w:val="27"/>
      </w:numPr>
      <w:autoSpaceDN/>
      <w:spacing w:before="480" w:after="200"/>
      <w:outlineLvl w:val="0"/>
    </w:pPr>
    <w:rPr>
      <w:rFonts w:eastAsia="Times New Roman"/>
      <w:b/>
      <w:bCs/>
      <w:color w:val="92D050"/>
      <w:kern w:val="1"/>
      <w:sz w:val="32"/>
      <w:szCs w:val="28"/>
    </w:rPr>
  </w:style>
  <w:style w:type="paragraph" w:styleId="Titolo2">
    <w:name w:val="heading 2"/>
    <w:basedOn w:val="Normale1"/>
    <w:next w:val="Normale1"/>
    <w:link w:val="Titolo2Carattere"/>
    <w:qFormat/>
    <w:rsid w:val="00EB5020"/>
    <w:pPr>
      <w:keepNext/>
      <w:keepLines/>
      <w:numPr>
        <w:ilvl w:val="1"/>
        <w:numId w:val="27"/>
      </w:numPr>
      <w:autoSpaceDN/>
      <w:spacing w:before="200" w:after="200"/>
      <w:outlineLvl w:val="1"/>
    </w:pPr>
    <w:rPr>
      <w:rFonts w:ascii="Cambria" w:eastAsia="Times New Roman" w:hAnsi="Cambria" w:cs="Cambria"/>
      <w:b/>
      <w:bCs/>
      <w:color w:val="4F81BD"/>
      <w:kern w:val="1"/>
      <w:sz w:val="26"/>
      <w:szCs w:val="26"/>
    </w:rPr>
  </w:style>
  <w:style w:type="paragraph" w:styleId="Titolo3">
    <w:name w:val="heading 3"/>
    <w:basedOn w:val="Normale1"/>
    <w:next w:val="Normale1"/>
    <w:link w:val="Titolo3Carattere"/>
    <w:qFormat/>
    <w:rsid w:val="00EB5020"/>
    <w:pPr>
      <w:keepNext/>
      <w:keepLines/>
      <w:numPr>
        <w:ilvl w:val="2"/>
        <w:numId w:val="27"/>
      </w:numPr>
      <w:autoSpaceDN/>
      <w:spacing w:before="360" w:after="200"/>
      <w:outlineLvl w:val="2"/>
    </w:pPr>
    <w:rPr>
      <w:rFonts w:eastAsia="Times New Roman"/>
      <w:b/>
      <w:bCs/>
      <w:iCs/>
      <w:kern w:val="1"/>
      <w:sz w:val="28"/>
    </w:rPr>
  </w:style>
  <w:style w:type="paragraph" w:styleId="Titolo4">
    <w:name w:val="heading 4"/>
    <w:basedOn w:val="Normale1"/>
    <w:next w:val="Normale1"/>
    <w:link w:val="Titolo4Carattere"/>
    <w:qFormat/>
    <w:rsid w:val="00EB5020"/>
    <w:pPr>
      <w:keepNext/>
      <w:keepLines/>
      <w:numPr>
        <w:ilvl w:val="3"/>
        <w:numId w:val="27"/>
      </w:numPr>
      <w:autoSpaceDN/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kern w:val="1"/>
      <w:u w:val="single"/>
    </w:rPr>
  </w:style>
  <w:style w:type="paragraph" w:styleId="Titolo5">
    <w:name w:val="heading 5"/>
    <w:basedOn w:val="Normale1"/>
    <w:next w:val="Normale1"/>
    <w:link w:val="Titolo5Carattere"/>
    <w:qFormat/>
    <w:rsid w:val="000E1DAE"/>
    <w:pPr>
      <w:keepNext/>
      <w:keepLines/>
      <w:numPr>
        <w:ilvl w:val="4"/>
        <w:numId w:val="1"/>
      </w:numPr>
      <w:autoSpaceDN/>
      <w:spacing w:before="200" w:after="0"/>
      <w:outlineLvl w:val="4"/>
    </w:pPr>
    <w:rPr>
      <w:rFonts w:ascii="Cambria" w:eastAsia="Times New Roman" w:hAnsi="Cambria" w:cs="Cambria"/>
      <w:color w:val="243F60"/>
      <w:kern w:val="1"/>
      <w:u w:val="single"/>
    </w:rPr>
  </w:style>
  <w:style w:type="paragraph" w:styleId="Titolo6">
    <w:name w:val="heading 6"/>
    <w:basedOn w:val="Normale1"/>
    <w:next w:val="Normale1"/>
    <w:link w:val="Titolo6Carattere"/>
    <w:qFormat/>
    <w:rsid w:val="000E1DAE"/>
    <w:pPr>
      <w:keepNext/>
      <w:keepLines/>
      <w:autoSpaceDN/>
      <w:spacing w:before="200" w:after="0"/>
      <w:ind w:left="1152" w:hanging="1152"/>
      <w:outlineLvl w:val="5"/>
    </w:pPr>
    <w:rPr>
      <w:rFonts w:ascii="Cambria" w:eastAsia="Times New Roman" w:hAnsi="Cambria" w:cs="Cambria"/>
      <w:i/>
      <w:iCs/>
      <w:color w:val="243F60"/>
      <w:kern w:val="1"/>
    </w:rPr>
  </w:style>
  <w:style w:type="paragraph" w:styleId="Titolo7">
    <w:name w:val="heading 7"/>
    <w:basedOn w:val="Normale1"/>
    <w:next w:val="Normale1"/>
    <w:link w:val="Titolo7Carattere"/>
    <w:qFormat/>
    <w:rsid w:val="000E1DAE"/>
    <w:pPr>
      <w:keepNext/>
      <w:keepLines/>
      <w:autoSpaceDN/>
      <w:spacing w:before="200" w:after="0"/>
      <w:ind w:left="1296" w:hanging="1296"/>
      <w:outlineLvl w:val="6"/>
    </w:pPr>
    <w:rPr>
      <w:rFonts w:ascii="Cambria" w:eastAsia="Times New Roman" w:hAnsi="Cambria" w:cs="Cambria"/>
      <w:i/>
      <w:iCs/>
      <w:color w:val="404040"/>
      <w:kern w:val="1"/>
    </w:rPr>
  </w:style>
  <w:style w:type="paragraph" w:styleId="Titolo8">
    <w:name w:val="heading 8"/>
    <w:basedOn w:val="Normale1"/>
    <w:next w:val="Normale1"/>
    <w:link w:val="Titolo8Carattere"/>
    <w:qFormat/>
    <w:rsid w:val="00EB5020"/>
    <w:pPr>
      <w:keepNext/>
      <w:keepLines/>
      <w:numPr>
        <w:ilvl w:val="7"/>
        <w:numId w:val="27"/>
      </w:numPr>
      <w:autoSpaceDN/>
      <w:spacing w:before="200" w:after="0"/>
      <w:outlineLvl w:val="7"/>
    </w:pPr>
    <w:rPr>
      <w:rFonts w:ascii="Cambria" w:eastAsia="Times New Roman" w:hAnsi="Cambria" w:cs="Cambria"/>
      <w:color w:val="404040"/>
      <w:kern w:val="1"/>
      <w:sz w:val="20"/>
      <w:szCs w:val="20"/>
    </w:rPr>
  </w:style>
  <w:style w:type="paragraph" w:styleId="Titolo9">
    <w:name w:val="heading 9"/>
    <w:basedOn w:val="Normale1"/>
    <w:next w:val="Normale1"/>
    <w:link w:val="Titolo9Carattere"/>
    <w:qFormat/>
    <w:rsid w:val="000E1DAE"/>
    <w:pPr>
      <w:keepNext/>
      <w:keepLines/>
      <w:autoSpaceDN/>
      <w:spacing w:before="200" w:after="0"/>
      <w:ind w:left="1584" w:hanging="1584"/>
      <w:outlineLvl w:val="8"/>
    </w:pPr>
    <w:rPr>
      <w:rFonts w:ascii="Cambria" w:eastAsia="Times New Roman" w:hAnsi="Cambria" w:cs="Cambria"/>
      <w:i/>
      <w:iCs/>
      <w:color w:val="404040"/>
      <w:kern w:val="1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2">
    <w:name w:val="WW_OutlineListStyle_12"/>
    <w:basedOn w:val="Nessunelenco"/>
    <w:pPr>
      <w:numPr>
        <w:numId w:val="1"/>
      </w:numPr>
    </w:pPr>
  </w:style>
  <w:style w:type="paragraph" w:customStyle="1" w:styleId="Titolo11">
    <w:name w:val="Titolo 11"/>
    <w:basedOn w:val="Normale1"/>
    <w:next w:val="Normale1"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customStyle="1" w:styleId="Titolo21">
    <w:name w:val="Titolo 21"/>
    <w:basedOn w:val="Normale1"/>
    <w:next w:val="Normale1"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customStyle="1" w:styleId="Titolo31">
    <w:name w:val="Titolo 31"/>
    <w:basedOn w:val="Normale1"/>
    <w:next w:val="Normale1"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customStyle="1" w:styleId="Titolo41">
    <w:name w:val="Titolo 41"/>
    <w:basedOn w:val="Normale1"/>
    <w:next w:val="Normale1"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u w:val="single"/>
    </w:rPr>
  </w:style>
  <w:style w:type="paragraph" w:customStyle="1" w:styleId="Titolo51">
    <w:name w:val="Titolo 51"/>
    <w:basedOn w:val="Normale1"/>
    <w:next w:val="Normale1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  <w:u w:val="single"/>
    </w:rPr>
  </w:style>
  <w:style w:type="paragraph" w:customStyle="1" w:styleId="Titolo61">
    <w:name w:val="Titolo 61"/>
    <w:basedOn w:val="Normale1"/>
    <w:next w:val="Normale1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customStyle="1" w:styleId="Titolo71">
    <w:name w:val="Titolo 71"/>
    <w:basedOn w:val="Normale1"/>
    <w:next w:val="Normale1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customStyle="1" w:styleId="Titolo81">
    <w:name w:val="Titolo 81"/>
    <w:basedOn w:val="Normale1"/>
    <w:next w:val="Normale1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customStyle="1" w:styleId="Titolo91">
    <w:name w:val="Titolo 91"/>
    <w:basedOn w:val="Normale1"/>
    <w:next w:val="Normale1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paragraph" w:customStyle="1" w:styleId="Normale1">
    <w:name w:val="Normale1"/>
    <w:pPr>
      <w:suppressAutoHyphens/>
      <w:spacing w:after="120"/>
      <w:jc w:val="both"/>
    </w:pPr>
    <w:rPr>
      <w:rFonts w:ascii="Tw Cen MT" w:eastAsia="Tw Cen MT" w:hAnsi="Tw Cen MT" w:cs="Tw Cen MT"/>
    </w:rPr>
  </w:style>
  <w:style w:type="character" w:customStyle="1" w:styleId="Carpredefinitoparagrafo1">
    <w:name w:val="Car. predefinito paragrafo1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Paragrafoelenco1">
    <w:name w:val="Paragrafo elenco1"/>
    <w:basedOn w:val="Normale1"/>
    <w:pPr>
      <w:numPr>
        <w:numId w:val="13"/>
      </w:numPr>
      <w:spacing w:before="120" w:after="200" w:line="300" w:lineRule="exact"/>
    </w:pPr>
  </w:style>
  <w:style w:type="paragraph" w:customStyle="1" w:styleId="Testonotaapidipagina1">
    <w:name w:val="Testo nota a piè di pagina1"/>
    <w:basedOn w:val="Normal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Testofumetto1">
    <w:name w:val="Testo fumetto1"/>
    <w:basedOn w:val="Normale1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NormaleWeb1">
    <w:name w:val="Normale (Web)1"/>
    <w:basedOn w:val="Normale1"/>
    <w:pPr>
      <w:spacing w:before="100" w:after="100" w:line="240" w:lineRule="auto"/>
    </w:pPr>
    <w:rPr>
      <w:rFonts w:ascii="Times New Roman" w:eastAsia="Times New Roman" w:hAnsi="Times New Roman" w:cs="Times New Roman"/>
      <w:lang w:eastAsia="it-IT"/>
    </w:rPr>
  </w:style>
  <w:style w:type="paragraph" w:customStyle="1" w:styleId="Intestazione1">
    <w:name w:val="Intestazione1"/>
    <w:basedOn w:val="Normale1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1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Titolosommario1">
    <w:name w:val="Titolo sommario1"/>
    <w:basedOn w:val="Titolo11"/>
    <w:next w:val="Normale1"/>
    <w:pPr>
      <w:ind w:left="0" w:firstLine="0"/>
    </w:pPr>
  </w:style>
  <w:style w:type="paragraph" w:customStyle="1" w:styleId="Sommario11">
    <w:name w:val="Sommario 11"/>
    <w:basedOn w:val="Normale1"/>
    <w:next w:val="Normale1"/>
    <w:autoRedefine/>
    <w:pPr>
      <w:tabs>
        <w:tab w:val="left" w:pos="440"/>
        <w:tab w:val="right" w:leader="dot" w:pos="8505"/>
      </w:tabs>
      <w:spacing w:after="60" w:line="240" w:lineRule="auto"/>
      <w:ind w:right="-6"/>
    </w:pPr>
  </w:style>
  <w:style w:type="paragraph" w:customStyle="1" w:styleId="Sommario21">
    <w:name w:val="Sommario 21"/>
    <w:basedOn w:val="Normale1"/>
    <w:next w:val="Normale1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customStyle="1" w:styleId="Nessunaspaziatura1">
    <w:name w:val="Nessuna spaziatura1"/>
    <w:pPr>
      <w:suppressAutoHyphens/>
      <w:spacing w:after="0" w:line="240" w:lineRule="auto"/>
    </w:pPr>
  </w:style>
  <w:style w:type="paragraph" w:customStyle="1" w:styleId="Sommario31">
    <w:name w:val="Sommario 31"/>
    <w:basedOn w:val="Normale1"/>
    <w:next w:val="Normale1"/>
    <w:pPr>
      <w:spacing w:after="100"/>
      <w:ind w:left="440"/>
    </w:pPr>
  </w:style>
  <w:style w:type="paragraph" w:customStyle="1" w:styleId="Testocommento1">
    <w:name w:val="Testo commento1"/>
    <w:basedOn w:val="Normale1"/>
    <w:pPr>
      <w:spacing w:line="240" w:lineRule="auto"/>
    </w:pPr>
    <w:rPr>
      <w:sz w:val="20"/>
      <w:szCs w:val="20"/>
    </w:rPr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Revisione1">
    <w:name w:val="Revisione1"/>
    <w:pPr>
      <w:suppressAutoHyphens/>
      <w:spacing w:after="0" w:line="240" w:lineRule="auto"/>
    </w:pPr>
  </w:style>
  <w:style w:type="paragraph" w:customStyle="1" w:styleId="Didascalia1">
    <w:name w:val="Didascalia1"/>
    <w:basedOn w:val="Normale1"/>
    <w:next w:val="Normale1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Sottotitolo1">
    <w:name w:val="Sottotitolo1"/>
    <w:basedOn w:val="Normale1"/>
    <w:next w:val="Normale1"/>
    <w:rPr>
      <w:rFonts w:ascii="Cambria" w:eastAsia="Times New Roman" w:hAnsi="Cambria" w:cs="Cambria"/>
      <w:b/>
      <w:i/>
      <w:iCs/>
      <w:color w:val="4F81BD"/>
      <w:spacing w:val="15"/>
    </w:rPr>
  </w:style>
  <w:style w:type="paragraph" w:customStyle="1" w:styleId="Indicedellefigure1">
    <w:name w:val="Indice delle figure1"/>
    <w:basedOn w:val="Normale1"/>
    <w:next w:val="Normale1"/>
    <w:pPr>
      <w:spacing w:after="0"/>
      <w:jc w:val="left"/>
    </w:pPr>
    <w:rPr>
      <w:rFonts w:cs="Calibri"/>
      <w:i/>
      <w:iCs/>
      <w:sz w:val="20"/>
      <w:szCs w:val="20"/>
    </w:rPr>
  </w:style>
  <w:style w:type="paragraph" w:customStyle="1" w:styleId="Testonormale1">
    <w:name w:val="Testo normale1"/>
    <w:basedOn w:val="Normale1"/>
    <w:pPr>
      <w:spacing w:after="0" w:line="240" w:lineRule="auto"/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customStyle="1" w:styleId="Testonotadichiusura1">
    <w:name w:val="Testo nota di chiusura1"/>
    <w:basedOn w:val="Normale1"/>
    <w:pPr>
      <w:spacing w:after="0" w:line="240" w:lineRule="auto"/>
    </w:pPr>
    <w:rPr>
      <w:sz w:val="20"/>
      <w:szCs w:val="20"/>
    </w:rPr>
  </w:style>
  <w:style w:type="paragraph" w:customStyle="1" w:styleId="Appendice1">
    <w:name w:val="Appendice 1"/>
    <w:basedOn w:val="Titolo11"/>
    <w:pPr>
      <w:ind w:left="0" w:firstLine="0"/>
    </w:pPr>
  </w:style>
  <w:style w:type="paragraph" w:customStyle="1" w:styleId="Appendice2">
    <w:name w:val="Appendice 2"/>
    <w:basedOn w:val="Titolo21"/>
    <w:pPr>
      <w:numPr>
        <w:ilvl w:val="0"/>
        <w:numId w:val="11"/>
      </w:numPr>
      <w:spacing w:before="0"/>
      <w:jc w:val="left"/>
    </w:pPr>
  </w:style>
  <w:style w:type="paragraph" w:customStyle="1" w:styleId="App1">
    <w:name w:val="App 1"/>
    <w:basedOn w:val="Titolo11"/>
    <w:next w:val="Normale1"/>
  </w:style>
  <w:style w:type="paragraph" w:customStyle="1" w:styleId="App2">
    <w:name w:val="App 2"/>
    <w:basedOn w:val="Titolo21"/>
    <w:next w:val="Normale1"/>
    <w:pPr>
      <w:numPr>
        <w:ilvl w:val="0"/>
        <w:numId w:val="12"/>
      </w:numPr>
      <w:spacing w:before="0"/>
      <w:jc w:val="left"/>
    </w:pPr>
  </w:style>
  <w:style w:type="paragraph" w:customStyle="1" w:styleId="App3">
    <w:name w:val="App 3"/>
    <w:basedOn w:val="Titolo31"/>
    <w:next w:val="Normale1"/>
    <w:pPr>
      <w:ind w:left="432" w:hanging="432"/>
    </w:pPr>
  </w:style>
  <w:style w:type="paragraph" w:customStyle="1" w:styleId="PreformattatoHTML1">
    <w:name w:val="Preformattato HTML1"/>
    <w:basedOn w:val="Normal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itolocentratotabellafiguragrafico">
    <w:name w:val="Titolo centrato_tabella_figura_grafico"/>
    <w:basedOn w:val="Normale1"/>
    <w:pPr>
      <w:widowControl w:val="0"/>
      <w:suppressLineNumbers/>
      <w:spacing w:line="240" w:lineRule="auto"/>
      <w:jc w:val="center"/>
    </w:pPr>
    <w:rPr>
      <w:rFonts w:ascii="Arial" w:eastAsia="Times New Roman" w:hAnsi="Arial" w:cs="Arial"/>
      <w:b/>
      <w:bCs/>
      <w:szCs w:val="20"/>
      <w:lang w:val="ru-RU" w:eastAsia="it-IT"/>
    </w:rPr>
  </w:style>
  <w:style w:type="paragraph" w:customStyle="1" w:styleId="Corpodeltesto21">
    <w:name w:val="Corpo del testo 21"/>
    <w:basedOn w:val="Normale1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1"/>
    <w:autoRedefine/>
    <w:pPr>
      <w:keepLines/>
      <w:tabs>
        <w:tab w:val="left" w:pos="5040"/>
      </w:tabs>
      <w:spacing w:before="60" w:after="60" w:line="240" w:lineRule="auto"/>
      <w:jc w:val="center"/>
    </w:pPr>
    <w:rPr>
      <w:rFonts w:ascii="Calibri" w:eastAsia="Times New Roman" w:hAnsi="Calibri" w:cs="Calibri"/>
      <w:i/>
      <w:sz w:val="18"/>
      <w:szCs w:val="20"/>
      <w:lang w:val="en-US"/>
    </w:rPr>
  </w:style>
  <w:style w:type="paragraph" w:customStyle="1" w:styleId="CHIETITesto">
    <w:name w:val="CHIETI Testo"/>
    <w:basedOn w:val="Normale1"/>
    <w:autoRedefine/>
    <w:pPr>
      <w:spacing w:after="0" w:line="300" w:lineRule="exact"/>
      <w:jc w:val="center"/>
    </w:pPr>
    <w:rPr>
      <w:rFonts w:eastAsia="Arial"/>
      <w:i/>
      <w:color w:val="002060"/>
      <w:sz w:val="20"/>
      <w:lang w:eastAsia="it-IT"/>
    </w:rPr>
  </w:style>
  <w:style w:type="paragraph" w:customStyle="1" w:styleId="CHIETITesto1">
    <w:name w:val="CHIETI Testo1"/>
    <w:basedOn w:val="Normale1"/>
    <w:next w:val="CHIETITesto"/>
    <w:autoRedefine/>
    <w:pPr>
      <w:shd w:val="clear" w:color="auto" w:fill="92D050"/>
      <w:spacing w:before="120" w:after="0" w:line="240" w:lineRule="atLeast"/>
    </w:pPr>
    <w:rPr>
      <w:rFonts w:eastAsia="Arial"/>
      <w:b/>
      <w:bCs/>
      <w:color w:val="FFFFFF"/>
    </w:rPr>
  </w:style>
  <w:style w:type="paragraph" w:customStyle="1" w:styleId="Corpotesto1">
    <w:name w:val="Corpo testo1"/>
    <w:basedOn w:val="Normale1"/>
    <w:pPr>
      <w:widowControl w:val="0"/>
      <w:spacing w:after="0" w:line="240" w:lineRule="auto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1"/>
    <w:pPr>
      <w:widowControl w:val="0"/>
      <w:spacing w:after="0"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stocommento">
    <w:name w:val="annotation text"/>
    <w:basedOn w:val="Normale1"/>
    <w:link w:val="TestocommentoCarattere"/>
    <w:uiPriority w:val="99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customStyle="1" w:styleId="Elenco1">
    <w:name w:val="Elenco1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styleId="Rimandocommento">
    <w:name w:val="annotation reference"/>
    <w:basedOn w:val="Carpredefinitoparagrafo1"/>
    <w:uiPriority w:val="99"/>
    <w:rPr>
      <w:sz w:val="16"/>
      <w:szCs w:val="16"/>
    </w:rPr>
  </w:style>
  <w:style w:type="character" w:customStyle="1" w:styleId="FootnoteTextChar">
    <w:name w:val="Footnote Text Char"/>
    <w:basedOn w:val="Carpredefinitoparagrafo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Rimandonotaapidipagina1">
    <w:name w:val="Rimando nota a piè di pagina1"/>
    <w:basedOn w:val="Carpredefinitoparagrafo1"/>
    <w:rPr>
      <w:position w:val="0"/>
      <w:vertAlign w:val="superscript"/>
    </w:rPr>
  </w:style>
  <w:style w:type="character" w:customStyle="1" w:styleId="BalloonTextChar">
    <w:name w:val="Balloon Text Char"/>
    <w:basedOn w:val="Carpredefinitoparagrafo1"/>
    <w:rPr>
      <w:rFonts w:ascii="Tahoma" w:eastAsia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1"/>
    <w:rPr>
      <w:color w:val="0563C1"/>
      <w:u w:val="single"/>
    </w:rPr>
  </w:style>
  <w:style w:type="character" w:customStyle="1" w:styleId="Heading1Char">
    <w:name w:val="Heading 1 Char"/>
    <w:basedOn w:val="Carpredefinitoparagrafo1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1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1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1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1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1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character" w:customStyle="1" w:styleId="longtext">
    <w:name w:val="long_text"/>
    <w:basedOn w:val="Carpredefinitoparagrafo1"/>
  </w:style>
  <w:style w:type="character" w:customStyle="1" w:styleId="Rimandocommento1">
    <w:name w:val="Rimando commento1"/>
    <w:basedOn w:val="Carpredefinitoparagrafo1"/>
    <w:rPr>
      <w:sz w:val="16"/>
      <w:szCs w:val="16"/>
    </w:rPr>
  </w:style>
  <w:style w:type="character" w:customStyle="1" w:styleId="CommentTextChar">
    <w:name w:val="Comment Text Char"/>
    <w:basedOn w:val="Carpredefinitoparagrafo1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1"/>
  </w:style>
  <w:style w:type="character" w:customStyle="1" w:styleId="SubtitleChar">
    <w:name w:val="Subtitle Char"/>
    <w:basedOn w:val="Carpredefinitoparagrafo1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customStyle="1" w:styleId="Enfasiintensa1">
    <w:name w:val="Enfasi intensa1"/>
    <w:basedOn w:val="Carpredefinitoparagrafo1"/>
    <w:rPr>
      <w:b/>
      <w:bCs/>
      <w:i/>
      <w:iCs/>
      <w:color w:val="4F81BD"/>
    </w:rPr>
  </w:style>
  <w:style w:type="character" w:customStyle="1" w:styleId="Collegamentovisitato1">
    <w:name w:val="Collegamento visitato1"/>
    <w:basedOn w:val="Carpredefinitoparagrafo1"/>
    <w:rPr>
      <w:color w:val="800080"/>
      <w:u w:val="single"/>
    </w:rPr>
  </w:style>
  <w:style w:type="character" w:customStyle="1" w:styleId="PlainTextChar">
    <w:name w:val="Plain Text Char"/>
    <w:basedOn w:val="Carpredefinitoparagrafo1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1"/>
    <w:rPr>
      <w:sz w:val="20"/>
      <w:szCs w:val="20"/>
    </w:rPr>
  </w:style>
  <w:style w:type="character" w:customStyle="1" w:styleId="Rimandonotadichiusura1">
    <w:name w:val="Rimando nota di chiusura1"/>
    <w:basedOn w:val="Carpredefinitoparagrafo1"/>
    <w:rPr>
      <w:position w:val="0"/>
      <w:vertAlign w:val="superscript"/>
    </w:rPr>
  </w:style>
  <w:style w:type="character" w:customStyle="1" w:styleId="Enfasigrassetto1">
    <w:name w:val="Enfasi (grassetto)1"/>
    <w:basedOn w:val="Carpredefinitoparagrafo1"/>
    <w:rPr>
      <w:b/>
      <w:bCs/>
    </w:rPr>
  </w:style>
  <w:style w:type="character" w:customStyle="1" w:styleId="st">
    <w:name w:val="st"/>
    <w:basedOn w:val="Carpredefinitoparagrafo1"/>
  </w:style>
  <w:style w:type="character" w:customStyle="1" w:styleId="apple-converted-space">
    <w:name w:val="apple-converted-space"/>
    <w:basedOn w:val="Carpredefinitoparagrafo1"/>
  </w:style>
  <w:style w:type="character" w:customStyle="1" w:styleId="CitazioneHTML1">
    <w:name w:val="Citazione HTML1"/>
    <w:basedOn w:val="Carpredefinitoparagrafo1"/>
    <w:rPr>
      <w:i/>
      <w:iCs/>
    </w:rPr>
  </w:style>
  <w:style w:type="character" w:customStyle="1" w:styleId="Testosegnaposto1">
    <w:name w:val="Testo segnaposto1"/>
    <w:basedOn w:val="Carpredefinitoparagrafo1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1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1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customStyle="1" w:styleId="Enfasicorsivo1">
    <w:name w:val="Enfasi (corsivo)1"/>
    <w:basedOn w:val="Carpredefinitoparagrafo1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1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1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1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Carpredefinitoparagrafo2">
    <w:name w:val="Car. predefinito paragrafo2"/>
  </w:style>
  <w:style w:type="character" w:customStyle="1" w:styleId="DefaultParagraphFont-a3405b5">
    <w:name w:val="Default Paragraph Font-a3405b5"/>
  </w:style>
  <w:style w:type="character" w:customStyle="1" w:styleId="DefaultParagraphFont-adadc75">
    <w:name w:val="Default Paragraph Font-adadc75"/>
  </w:style>
  <w:style w:type="character" w:customStyle="1" w:styleId="WWCharLFO1LVL2">
    <w:name w:val="WW_CharLFO1LVL2"/>
    <w:rPr>
      <w:rFonts w:ascii="Courier New" w:eastAsia="Courier New" w:hAnsi="Courier New" w:cs="Courier New"/>
    </w:rPr>
  </w:style>
  <w:style w:type="character" w:customStyle="1" w:styleId="DefaultParagraphFont-acba57b">
    <w:name w:val="Default Paragraph Font-acba57b"/>
  </w:style>
  <w:style w:type="character" w:customStyle="1" w:styleId="DefaultParagraphFont-a1f1f55">
    <w:name w:val="Default Paragraph Font-a1f1f55"/>
  </w:style>
  <w:style w:type="character" w:customStyle="1" w:styleId="DefaultParagraphFont-a241ef3">
    <w:name w:val="Default Paragraph Font-a241ef3"/>
  </w:style>
  <w:style w:type="character" w:customStyle="1" w:styleId="DefaultParagraphFont-a7ba75c">
    <w:name w:val="Default Paragraph Font-a7ba75c"/>
  </w:style>
  <w:style w:type="character" w:customStyle="1" w:styleId="Carpredefinitoparagrafo-ad5b92e">
    <w:name w:val="Car. predefinito paragrafo-ad5b92e"/>
  </w:style>
  <w:style w:type="paragraph" w:customStyle="1" w:styleId="Normale-ad0772b">
    <w:name w:val="Normale-ad0772b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899c49">
    <w:name w:val="Car. predefinito paragrafo-a899c49"/>
  </w:style>
  <w:style w:type="character" w:customStyle="1" w:styleId="Internetlink0">
    <w:name w:val="Internet link"/>
    <w:rPr>
      <w:color w:val="000080"/>
      <w:u w:val="single"/>
    </w:rPr>
  </w:style>
  <w:style w:type="character" w:customStyle="1" w:styleId="Carpredefinitoparagrafo-adf1d9e">
    <w:name w:val="Car. predefinito paragrafo-adf1d9e"/>
  </w:style>
  <w:style w:type="character" w:customStyle="1" w:styleId="Carpredefinitoparagrafo-a21e0fd">
    <w:name w:val="Car. predefinito paragrafo-a21e0fd"/>
  </w:style>
  <w:style w:type="character" w:customStyle="1" w:styleId="Carpredefinitoparagrafo-a81865d">
    <w:name w:val="Car. predefinito paragrafo-a81865d"/>
  </w:style>
  <w:style w:type="character" w:customStyle="1" w:styleId="Carpredefinitoparagrafo-aad4786">
    <w:name w:val="Car. predefinito paragrafo-aad4786"/>
  </w:style>
  <w:style w:type="character" w:customStyle="1" w:styleId="Carpredefinitoparagrafo-aae72b9">
    <w:name w:val="Car. predefinito paragrafo-aae72b9"/>
  </w:style>
  <w:style w:type="character" w:customStyle="1" w:styleId="Carpredefinitoparagrafo-a51d378">
    <w:name w:val="Car. predefinito paragrafo-a51d378"/>
  </w:style>
  <w:style w:type="character" w:customStyle="1" w:styleId="Carpredefinitoparagrafo-a7247be">
    <w:name w:val="Car. predefinito paragrafo-a7247be"/>
  </w:style>
  <w:style w:type="character" w:customStyle="1" w:styleId="Carpredefinitoparagrafo-a96c1cf">
    <w:name w:val="Car. predefinito paragrafo-a96c1cf"/>
  </w:style>
  <w:style w:type="character" w:customStyle="1" w:styleId="Carpredefinitoparagrafo-a027e5a">
    <w:name w:val="Car. predefinito paragrafo-a027e5a"/>
  </w:style>
  <w:style w:type="character" w:customStyle="1" w:styleId="Carpredefinitoparagrafo-a778d7d">
    <w:name w:val="Car. predefinito paragrafo-a778d7d"/>
  </w:style>
  <w:style w:type="character" w:customStyle="1" w:styleId="Internetlink-a9a0bb1">
    <w:name w:val="Internet link-a9a0bb1"/>
    <w:rPr>
      <w:color w:val="000080"/>
      <w:u w:val="single"/>
    </w:rPr>
  </w:style>
  <w:style w:type="character" w:customStyle="1" w:styleId="Carpredefinitoparagrafo-aec38a6">
    <w:name w:val="Car. predefinito paragrafo-aec38a6"/>
  </w:style>
  <w:style w:type="character" w:customStyle="1" w:styleId="Carpredefinitoparagrafo-a1dfe62">
    <w:name w:val="Car. predefinito paragrafo-a1dfe62"/>
  </w:style>
  <w:style w:type="character" w:customStyle="1" w:styleId="Carpredefinitoparagrafo-aeb7da4">
    <w:name w:val="Car. predefinito paragrafo-aeb7da4"/>
  </w:style>
  <w:style w:type="paragraph" w:customStyle="1" w:styleId="Testonotaapidipagina2">
    <w:name w:val="Testo nota a piè di pagina2"/>
    <w:basedOn w:val="Normale-ad0772b"/>
    <w:pPr>
      <w:spacing w:after="0" w:line="240" w:lineRule="auto"/>
    </w:pPr>
    <w:rPr>
      <w:sz w:val="20"/>
      <w:szCs w:val="20"/>
    </w:rPr>
  </w:style>
  <w:style w:type="character" w:customStyle="1" w:styleId="Carpredefinitoparagrafo-ac2eb10">
    <w:name w:val="Car. predefinito paragrafo-ac2eb10"/>
  </w:style>
  <w:style w:type="character" w:customStyle="1" w:styleId="Carpredefinitoparagrafo-acfb991">
    <w:name w:val="Car. predefinito paragrafo-acfb991"/>
  </w:style>
  <w:style w:type="paragraph" w:customStyle="1" w:styleId="Testonotaapidipagina-afee28a">
    <w:name w:val="Testo nota a piè di pagina-afee28a"/>
    <w:basedOn w:val="Normale-ad0772b"/>
    <w:pPr>
      <w:spacing w:after="0" w:line="240" w:lineRule="auto"/>
    </w:pPr>
    <w:rPr>
      <w:sz w:val="20"/>
      <w:szCs w:val="20"/>
    </w:rPr>
  </w:style>
  <w:style w:type="character" w:customStyle="1" w:styleId="Carpredefinitoparagrafo-a616d66">
    <w:name w:val="Car. predefinito paragrafo-a616d66"/>
  </w:style>
  <w:style w:type="character" w:customStyle="1" w:styleId="Carpredefinitoparagrafo-a403376">
    <w:name w:val="Car. predefinito paragrafo-a403376"/>
  </w:style>
  <w:style w:type="character" w:customStyle="1" w:styleId="Carpredefinitoparagrafo-a95ccad">
    <w:name w:val="Car. predefinito paragrafo-a95ccad"/>
  </w:style>
  <w:style w:type="character" w:customStyle="1" w:styleId="Internetlink-a0bcb7e">
    <w:name w:val="Internet link-a0bcb7e"/>
    <w:rPr>
      <w:color w:val="000080"/>
      <w:u w:val="single"/>
    </w:rPr>
  </w:style>
  <w:style w:type="character" w:customStyle="1" w:styleId="Carpredefinitoparagrafo-a070175">
    <w:name w:val="Car. predefinito paragrafo-a070175"/>
  </w:style>
  <w:style w:type="character" w:customStyle="1" w:styleId="DefaultParagraphFont-a250a5d">
    <w:name w:val="Default Paragraph Font-a250a5d"/>
  </w:style>
  <w:style w:type="character" w:customStyle="1" w:styleId="Carpredefinitoparagrafo-a20dc67">
    <w:name w:val="Car. predefinito paragrafo-a20dc67"/>
  </w:style>
  <w:style w:type="character" w:customStyle="1" w:styleId="DefaultParagraphFont-ac4b109">
    <w:name w:val="Default Paragraph Font-ac4b109"/>
  </w:style>
  <w:style w:type="character" w:customStyle="1" w:styleId="Carpredefinitoparagrafo-a357b5a">
    <w:name w:val="Car. predefinito paragrafo-a357b5a"/>
  </w:style>
  <w:style w:type="character" w:customStyle="1" w:styleId="Carpredefinitoparagrafo-af29062">
    <w:name w:val="Car. predefinito paragrafo-af29062"/>
  </w:style>
  <w:style w:type="character" w:customStyle="1" w:styleId="Carpredefinitoparagrafo-a1f6e24">
    <w:name w:val="Car. predefinito paragrafo-a1f6e24"/>
  </w:style>
  <w:style w:type="character" w:customStyle="1" w:styleId="Carpredefinitoparagrafo-a7be15c">
    <w:name w:val="Car. predefinito paragrafo-a7be15c"/>
  </w:style>
  <w:style w:type="character" w:customStyle="1" w:styleId="Carpredefinitoparagrafo-a0a50c9">
    <w:name w:val="Car. predefinito paragrafo-a0a50c9"/>
  </w:style>
  <w:style w:type="character" w:customStyle="1" w:styleId="Carpredefinitoparagrafo-a12c578">
    <w:name w:val="Car. predefinito paragrafo-a12c578"/>
  </w:style>
  <w:style w:type="character" w:customStyle="1" w:styleId="Carpredefinitoparagrafo-a5c6594">
    <w:name w:val="Car. predefinito paragrafo-a5c6594"/>
  </w:style>
  <w:style w:type="character" w:customStyle="1" w:styleId="Carpredefinitoparagrafo-a9d10e4">
    <w:name w:val="Car. predefinito paragrafo-a9d10e4"/>
  </w:style>
  <w:style w:type="character" w:customStyle="1" w:styleId="Carpredefinitoparagrafo-acb0a30">
    <w:name w:val="Car. predefinito paragrafo-acb0a30"/>
  </w:style>
  <w:style w:type="character" w:customStyle="1" w:styleId="Carpredefinitoparagrafo-a8806e2">
    <w:name w:val="Car. predefinito paragrafo-a8806e2"/>
  </w:style>
  <w:style w:type="character" w:customStyle="1" w:styleId="Carpredefinitoparagrafo-a16371c">
    <w:name w:val="Car. predefinito paragrafo-a16371c"/>
  </w:style>
  <w:style w:type="character" w:customStyle="1" w:styleId="Carpredefinitoparagrafo-a3e4a75">
    <w:name w:val="Car. predefinito paragrafo-a3e4a75"/>
  </w:style>
  <w:style w:type="character" w:customStyle="1" w:styleId="Carpredefinitoparagrafo-afe4ab1">
    <w:name w:val="Car. predefinito paragrafo-afe4ab1"/>
  </w:style>
  <w:style w:type="character" w:customStyle="1" w:styleId="Carpredefinitoparagrafo-a2e629e">
    <w:name w:val="Car. predefinito paragrafo-a2e629e"/>
  </w:style>
  <w:style w:type="character" w:customStyle="1" w:styleId="Carpredefinitoparagrafo-a098e6b">
    <w:name w:val="Car. predefinito paragrafo-a098e6b"/>
  </w:style>
  <w:style w:type="character" w:customStyle="1" w:styleId="Carpredefinitoparagrafo-a845f6d">
    <w:name w:val="Car. predefinito paragrafo-a845f6d"/>
  </w:style>
  <w:style w:type="character" w:customStyle="1" w:styleId="Carpredefinitoparagrafo-a4992ab">
    <w:name w:val="Car. predefinito paragrafo-a4992ab"/>
  </w:style>
  <w:style w:type="character" w:customStyle="1" w:styleId="Carpredefinitoparagrafo-aef4a43">
    <w:name w:val="Car. predefinito paragrafo-aef4a43"/>
  </w:style>
  <w:style w:type="character" w:customStyle="1" w:styleId="Carpredefinitoparagrafo-a12967c">
    <w:name w:val="Car. predefinito paragrafo-a12967c"/>
  </w:style>
  <w:style w:type="character" w:customStyle="1" w:styleId="Carpredefinitoparagrafo-a1c82cd">
    <w:name w:val="Car. predefinito paragrafo-a1c82cd"/>
  </w:style>
  <w:style w:type="character" w:customStyle="1" w:styleId="Carpredefinitoparagrafo-a21438e">
    <w:name w:val="Car. predefinito paragrafo-a21438e"/>
  </w:style>
  <w:style w:type="character" w:customStyle="1" w:styleId="Carpredefinitoparagrafo-a011acf">
    <w:name w:val="Car. predefinito paragrafo-a011acf"/>
  </w:style>
  <w:style w:type="character" w:customStyle="1" w:styleId="Carpredefinitoparagrafo-a8ec4dd">
    <w:name w:val="Car. predefinito paragrafo-a8ec4dd"/>
  </w:style>
  <w:style w:type="character" w:customStyle="1" w:styleId="Carpredefinitoparagrafo-a341752">
    <w:name w:val="Car. predefinito paragrafo-a341752"/>
  </w:style>
  <w:style w:type="character" w:customStyle="1" w:styleId="Carpredefinitoparagrafo-aa584f4">
    <w:name w:val="Car. predefinito paragrafo-aa584f4"/>
  </w:style>
  <w:style w:type="character" w:customStyle="1" w:styleId="Carpredefinitoparagrafo-a0bccc2">
    <w:name w:val="Car. predefinito paragrafo-a0bccc2"/>
  </w:style>
  <w:style w:type="character" w:customStyle="1" w:styleId="Carpredefinitoparagrafo-a55cb57">
    <w:name w:val="Car. predefinito paragrafo-a55cb57"/>
  </w:style>
  <w:style w:type="character" w:customStyle="1" w:styleId="Carpredefinitoparagrafo-a84e317">
    <w:name w:val="Car. predefinito paragrafo-a84e317"/>
  </w:style>
  <w:style w:type="character" w:customStyle="1" w:styleId="Carpredefinitoparagrafo-a6c28a3">
    <w:name w:val="Car. predefinito paragrafo-a6c28a3"/>
  </w:style>
  <w:style w:type="character" w:customStyle="1" w:styleId="Carpredefinitoparagrafo-a815f63">
    <w:name w:val="Car. predefinito paragrafo-a815f63"/>
  </w:style>
  <w:style w:type="character" w:customStyle="1" w:styleId="Carpredefinitoparagrafo-af1fad7">
    <w:name w:val="Car. predefinito paragrafo-af1fad7"/>
  </w:style>
  <w:style w:type="character" w:customStyle="1" w:styleId="Carpredefinitoparagrafo-ad248b8">
    <w:name w:val="Car. predefinito paragrafo-ad248b8"/>
  </w:style>
  <w:style w:type="character" w:customStyle="1" w:styleId="Carpredefinitoparagrafo-abb2d2e">
    <w:name w:val="Car. predefinito paragrafo-abb2d2e"/>
  </w:style>
  <w:style w:type="character" w:customStyle="1" w:styleId="Carpredefinitoparagrafo-a68cab1">
    <w:name w:val="Car. predefinito paragrafo-a68cab1"/>
  </w:style>
  <w:style w:type="character" w:customStyle="1" w:styleId="Carpredefinitoparagrafo-a8341ac">
    <w:name w:val="Car. predefinito paragrafo-a8341ac"/>
  </w:style>
  <w:style w:type="character" w:customStyle="1" w:styleId="Carpredefinitoparagrafo-aacea70">
    <w:name w:val="Car. predefinito paragrafo-aacea70"/>
  </w:style>
  <w:style w:type="character" w:customStyle="1" w:styleId="Carpredefinitoparagrafo-a01d88c">
    <w:name w:val="Car. predefinito paragrafo-a01d88c"/>
  </w:style>
  <w:style w:type="character" w:customStyle="1" w:styleId="Carpredefinitoparagrafo-a70197a">
    <w:name w:val="Car. predefinito paragrafo-a70197a"/>
  </w:style>
  <w:style w:type="character" w:customStyle="1" w:styleId="Carpredefinitoparagrafo-a938440">
    <w:name w:val="Car. predefinito paragrafo-a938440"/>
  </w:style>
  <w:style w:type="character" w:customStyle="1" w:styleId="Carpredefinitoparagrafo-a8e61df">
    <w:name w:val="Car. predefinito paragrafo-a8e61df"/>
  </w:style>
  <w:style w:type="character" w:customStyle="1" w:styleId="Carpredefinitoparagrafo-abb78cb">
    <w:name w:val="Car. predefinito paragrafo-abb78cb"/>
  </w:style>
  <w:style w:type="character" w:customStyle="1" w:styleId="Carpredefinitoparagrafo-aec2d94">
    <w:name w:val="Car. predefinito paragrafo-aec2d94"/>
  </w:style>
  <w:style w:type="character" w:customStyle="1" w:styleId="DefaultParagraphFont-acde5c9">
    <w:name w:val="Default Paragraph Font-acde5c9"/>
  </w:style>
  <w:style w:type="character" w:customStyle="1" w:styleId="DefaultParagraphFont-ad91e90">
    <w:name w:val="Default Paragraph Font-ad91e90"/>
  </w:style>
  <w:style w:type="character" w:customStyle="1" w:styleId="DefaultParagraphFont-a5f1d7f">
    <w:name w:val="Default Paragraph Font-a5f1d7f"/>
  </w:style>
  <w:style w:type="character" w:customStyle="1" w:styleId="DefaultParagraphFont-ac43e59">
    <w:name w:val="Default Paragraph Font-ac43e59"/>
  </w:style>
  <w:style w:type="character" w:customStyle="1" w:styleId="DefaultParagraphFont-a581c3d">
    <w:name w:val="Default Paragraph Font-a581c3d"/>
  </w:style>
  <w:style w:type="character" w:customStyle="1" w:styleId="DefaultParagraphFont-a870f41">
    <w:name w:val="Default Paragraph Font-a870f41"/>
  </w:style>
  <w:style w:type="character" w:customStyle="1" w:styleId="DefaultParagraphFont-a38059a">
    <w:name w:val="Default Paragraph Font-a38059a"/>
  </w:style>
  <w:style w:type="character" w:customStyle="1" w:styleId="DefaultParagraphFont-a78975c">
    <w:name w:val="Default Paragraph Font-a78975c"/>
  </w:style>
  <w:style w:type="paragraph" w:customStyle="1" w:styleId="Normal-a119027">
    <w:name w:val="Normal-a119027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fd7f98">
    <w:name w:val="Default Paragraph Font-afd7f98"/>
  </w:style>
  <w:style w:type="character" w:customStyle="1" w:styleId="DefaultParagraphFont-ad3a130">
    <w:name w:val="Default Paragraph Font-ad3a130"/>
  </w:style>
  <w:style w:type="character" w:customStyle="1" w:styleId="DefaultParagraphFont-a750b74">
    <w:name w:val="Default Paragraph Font-a750b74"/>
  </w:style>
  <w:style w:type="character" w:customStyle="1" w:styleId="DefaultParagraphFont-ae76e86">
    <w:name w:val="Default Paragraph Font-ae76e86"/>
  </w:style>
  <w:style w:type="character" w:customStyle="1" w:styleId="DefaultParagraphFont-a4cdbbf">
    <w:name w:val="Default Paragraph Font-a4cdbbf"/>
  </w:style>
  <w:style w:type="paragraph" w:customStyle="1" w:styleId="Standard-a0b4424">
    <w:name w:val="Standard-a0b4424"/>
  </w:style>
  <w:style w:type="paragraph" w:customStyle="1" w:styleId="Textbody0">
    <w:name w:val="Text body"/>
    <w:basedOn w:val="Standard-a0b4424"/>
    <w:pPr>
      <w:spacing w:after="283" w:line="288" w:lineRule="auto"/>
    </w:pPr>
  </w:style>
  <w:style w:type="paragraph" w:customStyle="1" w:styleId="Textbody-a3c3ec9">
    <w:name w:val="Text body-a3c3ec9"/>
    <w:basedOn w:val="Standard-a0b4424"/>
    <w:pPr>
      <w:spacing w:after="283" w:line="288" w:lineRule="auto"/>
    </w:pPr>
  </w:style>
  <w:style w:type="character" w:customStyle="1" w:styleId="Carpredefinitoparagrafo-a34f1f7">
    <w:name w:val="Car. predefinito paragrafo-a34f1f7"/>
  </w:style>
  <w:style w:type="character" w:customStyle="1" w:styleId="Carpredefinitoparagrafo-a4ed71e">
    <w:name w:val="Car. predefinito paragrafo-a4ed71e"/>
  </w:style>
  <w:style w:type="character" w:customStyle="1" w:styleId="Carpredefinitoparagrafo-a14bf85">
    <w:name w:val="Car. predefinito paragrafo-a14bf85"/>
  </w:style>
  <w:style w:type="character" w:customStyle="1" w:styleId="Carpredefinitoparagrafo-a1ef235">
    <w:name w:val="Car. predefinito paragrafo-a1ef235"/>
  </w:style>
  <w:style w:type="character" w:customStyle="1" w:styleId="Carpredefinitoparagrafo-a5bfc19">
    <w:name w:val="Car. predefinito paragrafo-a5bfc19"/>
  </w:style>
  <w:style w:type="character" w:customStyle="1" w:styleId="Carpredefinitoparagrafo-a3b982a">
    <w:name w:val="Car. predefinito paragrafo-a3b982a"/>
  </w:style>
  <w:style w:type="character" w:customStyle="1" w:styleId="Carpredefinitoparagrafo-ad8239b">
    <w:name w:val="Car. predefinito paragrafo-ad8239b"/>
  </w:style>
  <w:style w:type="character" w:customStyle="1" w:styleId="Carpredefinitoparagrafo-aca5c67">
    <w:name w:val="Car. predefinito paragrafo-aca5c67"/>
  </w:style>
  <w:style w:type="character" w:customStyle="1" w:styleId="Carpredefinitoparagrafo-ac50cef">
    <w:name w:val="Car. predefinito paragrafo-ac50cef"/>
  </w:style>
  <w:style w:type="character" w:customStyle="1" w:styleId="Carpredefinitoparagrafo-a75226a">
    <w:name w:val="Car. predefinito paragrafo-a75226a"/>
  </w:style>
  <w:style w:type="character" w:customStyle="1" w:styleId="Carpredefinitoparagrafo-a7fa02d">
    <w:name w:val="Car. predefinito paragrafo-a7fa02d"/>
  </w:style>
  <w:style w:type="character" w:customStyle="1" w:styleId="Carpredefinitoparagrafo-ac94929">
    <w:name w:val="Car. predefinito paragrafo-ac94929"/>
  </w:style>
  <w:style w:type="character" w:customStyle="1" w:styleId="Carpredefinitoparagrafo-a5fa0ae">
    <w:name w:val="Car. predefinito paragrafo-a5fa0ae"/>
  </w:style>
  <w:style w:type="character" w:customStyle="1" w:styleId="Carpredefinitoparagrafo-a1593a8">
    <w:name w:val="Car. predefinito paragrafo-a1593a8"/>
  </w:style>
  <w:style w:type="character" w:customStyle="1" w:styleId="Carpredefinitoparagrafo-a5f4271">
    <w:name w:val="Car. predefinito paragrafo-a5f4271"/>
  </w:style>
  <w:style w:type="character" w:customStyle="1" w:styleId="Internetlink-a630f88">
    <w:name w:val="Internet link-a630f88"/>
    <w:rPr>
      <w:color w:val="000080"/>
      <w:u w:val="single"/>
    </w:rPr>
  </w:style>
  <w:style w:type="character" w:customStyle="1" w:styleId="Carpredefinitoparagrafo-a3b1867">
    <w:name w:val="Car. predefinito paragrafo-a3b1867"/>
  </w:style>
  <w:style w:type="character" w:customStyle="1" w:styleId="Carpredefinitoparagrafo-af6baef">
    <w:name w:val="Car. predefinito paragrafo-af6baef"/>
  </w:style>
  <w:style w:type="paragraph" w:customStyle="1" w:styleId="Testonotaapidipagina-ae5cf79">
    <w:name w:val="Testo nota a piè di pagina-ae5cf79"/>
    <w:basedOn w:val="Normale-ad0772b"/>
    <w:pPr>
      <w:spacing w:after="0" w:line="240" w:lineRule="auto"/>
    </w:pPr>
    <w:rPr>
      <w:sz w:val="20"/>
      <w:szCs w:val="20"/>
    </w:rPr>
  </w:style>
  <w:style w:type="character" w:customStyle="1" w:styleId="Carpredefinitoparagrafo-aa3bc20">
    <w:name w:val="Car. predefinito paragrafo-aa3bc20"/>
  </w:style>
  <w:style w:type="character" w:customStyle="1" w:styleId="Carpredefinitoparagrafo-a8e707f">
    <w:name w:val="Car. predefinito paragrafo-a8e707f"/>
  </w:style>
  <w:style w:type="character" w:customStyle="1" w:styleId="Carpredefinitoparagrafo-a31c3ec">
    <w:name w:val="Car. predefinito paragrafo-a31c3ec"/>
  </w:style>
  <w:style w:type="character" w:customStyle="1" w:styleId="Carpredefinitoparagrafo-aa9a833">
    <w:name w:val="Car. predefinito paragrafo-aa9a833"/>
  </w:style>
  <w:style w:type="character" w:customStyle="1" w:styleId="Carpredefinitoparagrafo-a489e65">
    <w:name w:val="Car. predefinito paragrafo-a489e65"/>
  </w:style>
  <w:style w:type="character" w:customStyle="1" w:styleId="Carpredefinitoparagrafo-ab2b06d">
    <w:name w:val="Car. predefinito paragrafo-ab2b06d"/>
  </w:style>
  <w:style w:type="character" w:customStyle="1" w:styleId="Carpredefinitoparagrafo-a824fd5">
    <w:name w:val="Car. predefinito paragrafo-a824fd5"/>
  </w:style>
  <w:style w:type="character" w:customStyle="1" w:styleId="Carpredefinitoparagrafo-a124012">
    <w:name w:val="Car. predefinito paragrafo-a124012"/>
  </w:style>
  <w:style w:type="character" w:customStyle="1" w:styleId="Carpredefinitoparagrafo-ad08d21">
    <w:name w:val="Car. predefinito paragrafo-ad08d21"/>
  </w:style>
  <w:style w:type="character" w:customStyle="1" w:styleId="Carpredefinitoparagrafo-adeae96">
    <w:name w:val="Car. predefinito paragrafo-adeae96"/>
  </w:style>
  <w:style w:type="character" w:customStyle="1" w:styleId="Carpredefinitoparagrafo-a598163">
    <w:name w:val="Car. predefinito paragrafo-a598163"/>
  </w:style>
  <w:style w:type="character" w:customStyle="1" w:styleId="Carpredefinitoparagrafo-a94abf6">
    <w:name w:val="Car. predefinito paragrafo-a94abf6"/>
  </w:style>
  <w:style w:type="character" w:customStyle="1" w:styleId="Carpredefinitoparagrafo-adb04ac">
    <w:name w:val="Car. predefinito paragrafo-adb04ac"/>
  </w:style>
  <w:style w:type="paragraph" w:customStyle="1" w:styleId="Testonotaapidipagina-af5c1cb">
    <w:name w:val="Testo nota a piè di pagina-af5c1cb"/>
    <w:basedOn w:val="Normale-ad0772b"/>
    <w:pPr>
      <w:spacing w:after="0" w:line="240" w:lineRule="auto"/>
    </w:pPr>
    <w:rPr>
      <w:sz w:val="20"/>
      <w:szCs w:val="20"/>
    </w:rPr>
  </w:style>
  <w:style w:type="character" w:customStyle="1" w:styleId="Carpredefinitoparagrafo-afe6482">
    <w:name w:val="Car. predefinito paragrafo-afe6482"/>
  </w:style>
  <w:style w:type="character" w:customStyle="1" w:styleId="Carpredefinitoparagrafo-a8789a4">
    <w:name w:val="Car. predefinito paragrafo-a8789a4"/>
  </w:style>
  <w:style w:type="character" w:customStyle="1" w:styleId="Carpredefinitoparagrafo-a8b3471">
    <w:name w:val="Car. predefinito paragrafo-a8b3471"/>
  </w:style>
  <w:style w:type="character" w:customStyle="1" w:styleId="Carpredefinitoparagrafo-a09e3ae">
    <w:name w:val="Car. predefinito paragrafo-a09e3ae"/>
  </w:style>
  <w:style w:type="character" w:customStyle="1" w:styleId="Carpredefinitoparagrafo-ab5fd45">
    <w:name w:val="Car. predefinito paragrafo-ab5fd45"/>
  </w:style>
  <w:style w:type="character" w:customStyle="1" w:styleId="Carpredefinitoparagrafo-a5c787c">
    <w:name w:val="Car. predefinito paragrafo-a5c787c"/>
  </w:style>
  <w:style w:type="character" w:customStyle="1" w:styleId="Carpredefinitoparagrafo-a78c0dd">
    <w:name w:val="Car. predefinito paragrafo-a78c0dd"/>
  </w:style>
  <w:style w:type="character" w:customStyle="1" w:styleId="Carpredefinitoparagrafo-ad0fe5f">
    <w:name w:val="Car. predefinito paragrafo-ad0fe5f"/>
  </w:style>
  <w:style w:type="character" w:customStyle="1" w:styleId="Carpredefinitoparagrafo-a0de2a1">
    <w:name w:val="Car. predefinito paragrafo-a0de2a1"/>
  </w:style>
  <w:style w:type="character" w:customStyle="1" w:styleId="Carpredefinitoparagrafo-ad42dc6">
    <w:name w:val="Car. predefinito paragrafo-ad42dc6"/>
  </w:style>
  <w:style w:type="character" w:customStyle="1" w:styleId="Carpredefinitoparagrafo-abe5168">
    <w:name w:val="Car. predefinito paragrafo-abe5168"/>
  </w:style>
  <w:style w:type="character" w:customStyle="1" w:styleId="Carpredefinitoparagrafo-aeea0f0">
    <w:name w:val="Car. predefinito paragrafo-aeea0f0"/>
  </w:style>
  <w:style w:type="paragraph" w:customStyle="1" w:styleId="Textbody-ab62773">
    <w:name w:val="Text body-ab62773"/>
    <w:basedOn w:val="Standard-a0b4424"/>
    <w:pPr>
      <w:spacing w:after="283" w:line="288" w:lineRule="auto"/>
    </w:pPr>
  </w:style>
  <w:style w:type="paragraph" w:customStyle="1" w:styleId="TableContents0">
    <w:name w:val="Table Contents"/>
    <w:basedOn w:val="Standard-a0b4424"/>
    <w:pPr>
      <w:suppressLineNumbers/>
    </w:pPr>
  </w:style>
  <w:style w:type="character" w:customStyle="1" w:styleId="DefaultParagraphFont-ae8052d">
    <w:name w:val="Default Paragraph Font-ae8052d"/>
  </w:style>
  <w:style w:type="numbering" w:customStyle="1" w:styleId="WWOutlineListStyle11">
    <w:name w:val="WW_OutlineListStyle_11"/>
    <w:basedOn w:val="Nessunelenco"/>
    <w:pPr>
      <w:numPr>
        <w:numId w:val="2"/>
      </w:numPr>
    </w:pPr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4"/>
      </w:numPr>
    </w:pPr>
  </w:style>
  <w:style w:type="numbering" w:customStyle="1" w:styleId="WWOutlineListStyle5">
    <w:name w:val="WW_OutlineListStyle_5"/>
    <w:basedOn w:val="Nessunelenco"/>
    <w:pPr>
      <w:numPr>
        <w:numId w:val="5"/>
      </w:numPr>
    </w:pPr>
  </w:style>
  <w:style w:type="numbering" w:customStyle="1" w:styleId="WWOutlineListStyle4">
    <w:name w:val="WW_OutlineListStyle_4"/>
    <w:basedOn w:val="Nessunelenco"/>
    <w:pPr>
      <w:numPr>
        <w:numId w:val="6"/>
      </w:numPr>
    </w:pPr>
  </w:style>
  <w:style w:type="numbering" w:customStyle="1" w:styleId="WWOutlineListStyle3">
    <w:name w:val="WW_OutlineListStyle_3"/>
    <w:basedOn w:val="Nessunelenco"/>
    <w:pPr>
      <w:numPr>
        <w:numId w:val="7"/>
      </w:numPr>
    </w:pPr>
  </w:style>
  <w:style w:type="numbering" w:customStyle="1" w:styleId="WWOutlineListStyle2">
    <w:name w:val="WW_OutlineListStyle_2"/>
    <w:basedOn w:val="Nessunelenco"/>
    <w:pPr>
      <w:numPr>
        <w:numId w:val="8"/>
      </w:numPr>
    </w:pPr>
  </w:style>
  <w:style w:type="numbering" w:customStyle="1" w:styleId="WWOutlineListStyle1">
    <w:name w:val="WW_OutlineListStyle_1"/>
    <w:basedOn w:val="Nessunelenco"/>
    <w:pPr>
      <w:numPr>
        <w:numId w:val="9"/>
      </w:numPr>
    </w:pPr>
  </w:style>
  <w:style w:type="numbering" w:customStyle="1" w:styleId="WWOutlineListStyle">
    <w:name w:val="WW_OutlineListStyle"/>
    <w:basedOn w:val="Nessunelenco"/>
    <w:pPr>
      <w:numPr>
        <w:numId w:val="10"/>
      </w:numPr>
    </w:pPr>
  </w:style>
  <w:style w:type="numbering" w:customStyle="1" w:styleId="LFO2">
    <w:name w:val="LFO2"/>
    <w:basedOn w:val="Nessunelenco"/>
    <w:pPr>
      <w:numPr>
        <w:numId w:val="11"/>
      </w:numPr>
    </w:pPr>
  </w:style>
  <w:style w:type="numbering" w:customStyle="1" w:styleId="LFO3">
    <w:name w:val="LFO3"/>
    <w:basedOn w:val="Nessunelenco"/>
    <w:pPr>
      <w:numPr>
        <w:numId w:val="12"/>
      </w:numPr>
    </w:pPr>
  </w:style>
  <w:style w:type="numbering" w:customStyle="1" w:styleId="LFO4">
    <w:name w:val="LFO4"/>
    <w:basedOn w:val="Nessunelenco"/>
    <w:pPr>
      <w:numPr>
        <w:numId w:val="13"/>
      </w:numPr>
    </w:pPr>
  </w:style>
  <w:style w:type="numbering" w:customStyle="1" w:styleId="WWOutlineListStyle10">
    <w:name w:val="WW_OutlineListStyle_10"/>
    <w:basedOn w:val="Nessunelenco"/>
    <w:pPr>
      <w:numPr>
        <w:numId w:val="14"/>
      </w:numPr>
    </w:pPr>
  </w:style>
  <w:style w:type="numbering" w:customStyle="1" w:styleId="WWOutlineListStyle9">
    <w:name w:val="WW_OutlineListStyle_9"/>
    <w:basedOn w:val="Nessunelenco"/>
    <w:pPr>
      <w:numPr>
        <w:numId w:val="15"/>
      </w:numPr>
    </w:pPr>
  </w:style>
  <w:style w:type="numbering" w:customStyle="1" w:styleId="WWOutlineListStyle8">
    <w:name w:val="WW_OutlineListStyle_8"/>
    <w:basedOn w:val="Nessunelenco"/>
    <w:pPr>
      <w:numPr>
        <w:numId w:val="16"/>
      </w:numPr>
    </w:pPr>
  </w:style>
  <w:style w:type="numbering" w:customStyle="1" w:styleId="WWOutlineListStyle7">
    <w:name w:val="WW_OutlineListStyle_7"/>
    <w:basedOn w:val="Nessunelenco"/>
    <w:pPr>
      <w:numPr>
        <w:numId w:val="17"/>
      </w:numPr>
    </w:pPr>
  </w:style>
  <w:style w:type="numbering" w:customStyle="1" w:styleId="LFO1">
    <w:name w:val="LFO1"/>
    <w:basedOn w:val="Nessunelenco"/>
    <w:pPr>
      <w:numPr>
        <w:numId w:val="18"/>
      </w:numPr>
    </w:pPr>
  </w:style>
  <w:style w:type="numbering" w:customStyle="1" w:styleId="LFO1-ac82c2b">
    <w:name w:val="LFO1-ac82c2b"/>
    <w:basedOn w:val="Nessunelenco"/>
    <w:pPr>
      <w:numPr>
        <w:numId w:val="19"/>
      </w:numPr>
    </w:pPr>
  </w:style>
  <w:style w:type="character" w:styleId="Rimandonotaapidipagina">
    <w:name w:val="footnote reference"/>
    <w:basedOn w:val="Carpredefinitoparagrafo"/>
    <w:uiPriority w:val="99"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  <w:spacing w:before="0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w Cen MT" w:eastAsia="Tw Cen MT" w:hAnsi="Tw Cen MT"/>
      <w:i/>
      <w:szCs w:val="21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  <w:spacing w:before="0"/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w Cen MT" w:eastAsia="Tw Cen MT" w:hAnsi="Tw Cen MT"/>
      <w:i/>
      <w:szCs w:val="21"/>
      <w:lang w:eastAsia="it-IT"/>
    </w:rPr>
  </w:style>
  <w:style w:type="paragraph" w:styleId="Paragrafoelenco">
    <w:name w:val="List Paragraph"/>
    <w:aliases w:val="EL Paragrafo elenco,Paragrafo elenco puntato,Paragrafo elenco 1°liv,Paragrafo elenco 2,List Paragraph11"/>
    <w:basedOn w:val="Normale1"/>
    <w:link w:val="ParagrafoelencoCarattere"/>
    <w:uiPriority w:val="34"/>
    <w:qFormat/>
    <w:rsid w:val="00EB5020"/>
    <w:pPr>
      <w:numPr>
        <w:numId w:val="23"/>
      </w:numPr>
      <w:autoSpaceDN/>
      <w:spacing w:before="120" w:after="200" w:line="300" w:lineRule="exact"/>
    </w:pPr>
    <w:rPr>
      <w:kern w:val="1"/>
    </w:rPr>
  </w:style>
  <w:style w:type="paragraph" w:styleId="Testonotaapidipagina">
    <w:name w:val="footnote text"/>
    <w:basedOn w:val="Normale"/>
    <w:link w:val="TestonotaapidipaginaCarattere"/>
    <w:uiPriority w:val="99"/>
    <w:rsid w:val="00EB5020"/>
    <w:pPr>
      <w:autoSpaceDN/>
      <w:spacing w:before="0" w:line="100" w:lineRule="atLeast"/>
      <w:jc w:val="left"/>
    </w:pPr>
    <w:rPr>
      <w:rFonts w:ascii="Liberation Serif" w:eastAsia="SimSun" w:hAnsi="Liberation Serif" w:cs="Calibri"/>
      <w:i w:val="0"/>
      <w:color w:val="000000"/>
      <w:kern w:val="1"/>
      <w:lang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B5020"/>
    <w:rPr>
      <w:rFonts w:cs="Calibri"/>
      <w:color w:val="000000"/>
      <w:kern w:val="1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"/>
    <w:link w:val="Paragrafoelenco"/>
    <w:uiPriority w:val="99"/>
    <w:rsid w:val="00EB5020"/>
    <w:rPr>
      <w:rFonts w:ascii="Tw Cen MT" w:eastAsia="Tw Cen MT" w:hAnsi="Tw Cen MT" w:cs="Tw Cen MT"/>
      <w:kern w:val="1"/>
    </w:rPr>
  </w:style>
  <w:style w:type="character" w:customStyle="1" w:styleId="Titolo1Carattere">
    <w:name w:val="Titolo 1 Carattere"/>
    <w:basedOn w:val="Carpredefinitoparagrafo"/>
    <w:link w:val="Titolo1"/>
    <w:rsid w:val="00EB5020"/>
    <w:rPr>
      <w:rFonts w:ascii="Tw Cen MT" w:eastAsia="Times New Roman" w:hAnsi="Tw Cen MT" w:cs="Tw Cen MT"/>
      <w:b/>
      <w:bCs/>
      <w:color w:val="92D050"/>
      <w:kern w:val="1"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EB5020"/>
    <w:rPr>
      <w:rFonts w:ascii="Cambria" w:eastAsia="Times New Roman" w:hAnsi="Cambria" w:cs="Cambria"/>
      <w:b/>
      <w:bCs/>
      <w:color w:val="4F81BD"/>
      <w:kern w:val="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rsid w:val="00EB5020"/>
    <w:rPr>
      <w:rFonts w:ascii="Tw Cen MT" w:eastAsia="Times New Roman" w:hAnsi="Tw Cen MT" w:cs="Tw Cen MT"/>
      <w:b/>
      <w:bCs/>
      <w:iCs/>
      <w:kern w:val="1"/>
      <w:sz w:val="28"/>
    </w:rPr>
  </w:style>
  <w:style w:type="character" w:customStyle="1" w:styleId="Titolo4Carattere">
    <w:name w:val="Titolo 4 Carattere"/>
    <w:basedOn w:val="Carpredefinitoparagrafo"/>
    <w:link w:val="Titolo4"/>
    <w:rsid w:val="00EB5020"/>
    <w:rPr>
      <w:rFonts w:ascii="Cambria" w:eastAsia="Times New Roman" w:hAnsi="Cambria" w:cs="Cambria"/>
      <w:bCs/>
      <w:i/>
      <w:iCs/>
      <w:color w:val="000000"/>
      <w:kern w:val="1"/>
      <w:u w:val="single"/>
    </w:rPr>
  </w:style>
  <w:style w:type="character" w:customStyle="1" w:styleId="Titolo8Carattere">
    <w:name w:val="Titolo 8 Carattere"/>
    <w:basedOn w:val="Carpredefinitoparagrafo"/>
    <w:link w:val="Titolo8"/>
    <w:rsid w:val="00EB5020"/>
    <w:rPr>
      <w:rFonts w:ascii="Cambria" w:eastAsia="Times New Roman" w:hAnsi="Cambria" w:cs="Cambria"/>
      <w:color w:val="404040"/>
      <w:kern w:val="1"/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EB5020"/>
    <w:rPr>
      <w:rFonts w:ascii="Tw Cen MT" w:eastAsia="Tw Cen MT" w:hAnsi="Tw Cen MT" w:cs="Tw Cen MT"/>
      <w:sz w:val="20"/>
      <w:szCs w:val="20"/>
    </w:rPr>
  </w:style>
  <w:style w:type="paragraph" w:customStyle="1" w:styleId="Normale2">
    <w:name w:val="Normale2"/>
    <w:rsid w:val="00EB5020"/>
    <w:pPr>
      <w:suppressAutoHyphens/>
      <w:autoSpaceDN/>
      <w:spacing w:after="120"/>
      <w:jc w:val="both"/>
    </w:pPr>
    <w:rPr>
      <w:rFonts w:ascii="Tw Cen MT" w:eastAsia="Tw Cen MT" w:hAnsi="Tw Cen MT" w:cs="Tw Cen MT"/>
      <w:kern w:val="1"/>
    </w:rPr>
  </w:style>
  <w:style w:type="numbering" w:customStyle="1" w:styleId="Stile11">
    <w:name w:val="Stile11"/>
    <w:uiPriority w:val="99"/>
    <w:rsid w:val="000E1DAE"/>
    <w:pPr>
      <w:numPr>
        <w:numId w:val="31"/>
      </w:numPr>
    </w:pPr>
  </w:style>
  <w:style w:type="paragraph" w:customStyle="1" w:styleId="paragraph">
    <w:name w:val="paragraph"/>
    <w:basedOn w:val="Normale"/>
    <w:rsid w:val="000E1DAE"/>
    <w:pPr>
      <w:suppressAutoHyphens w:val="0"/>
      <w:autoSpaceDE/>
      <w:autoSpaceDN/>
      <w:spacing w:before="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character" w:customStyle="1" w:styleId="eop">
    <w:name w:val="eop"/>
    <w:rsid w:val="000E1DAE"/>
  </w:style>
  <w:style w:type="character" w:customStyle="1" w:styleId="Titolo5Carattere">
    <w:name w:val="Titolo 5 Carattere"/>
    <w:basedOn w:val="Carpredefinitoparagrafo"/>
    <w:link w:val="Titolo5"/>
    <w:rsid w:val="000E1DAE"/>
    <w:rPr>
      <w:rFonts w:ascii="Cambria" w:eastAsia="Times New Roman" w:hAnsi="Cambria" w:cs="Cambria"/>
      <w:color w:val="243F60"/>
      <w:kern w:val="1"/>
      <w:u w:val="single"/>
    </w:rPr>
  </w:style>
  <w:style w:type="character" w:customStyle="1" w:styleId="Titolo6Carattere">
    <w:name w:val="Titolo 6 Carattere"/>
    <w:basedOn w:val="Carpredefinitoparagrafo"/>
    <w:link w:val="Titolo6"/>
    <w:rsid w:val="000E1DAE"/>
    <w:rPr>
      <w:rFonts w:ascii="Cambria" w:eastAsia="Times New Roman" w:hAnsi="Cambria" w:cs="Cambria"/>
      <w:i/>
      <w:iCs/>
      <w:color w:val="243F60"/>
      <w:kern w:val="1"/>
    </w:rPr>
  </w:style>
  <w:style w:type="character" w:customStyle="1" w:styleId="Titolo7Carattere">
    <w:name w:val="Titolo 7 Carattere"/>
    <w:basedOn w:val="Carpredefinitoparagrafo"/>
    <w:link w:val="Titolo7"/>
    <w:rsid w:val="000E1DAE"/>
    <w:rPr>
      <w:rFonts w:ascii="Cambria" w:eastAsia="Times New Roman" w:hAnsi="Cambria" w:cs="Cambria"/>
      <w:i/>
      <w:iCs/>
      <w:color w:val="404040"/>
      <w:kern w:val="1"/>
    </w:rPr>
  </w:style>
  <w:style w:type="character" w:customStyle="1" w:styleId="Titolo9Carattere">
    <w:name w:val="Titolo 9 Carattere"/>
    <w:basedOn w:val="Carpredefinitoparagrafo"/>
    <w:link w:val="Titolo9"/>
    <w:rsid w:val="000E1DAE"/>
    <w:rPr>
      <w:rFonts w:ascii="Cambria" w:eastAsia="Times New Roman" w:hAnsi="Cambria" w:cs="Cambria"/>
      <w:i/>
      <w:iCs/>
      <w:color w:val="404040"/>
      <w:kern w:val="1"/>
      <w:sz w:val="20"/>
      <w:szCs w:val="20"/>
    </w:rPr>
  </w:style>
  <w:style w:type="character" w:customStyle="1" w:styleId="Carpredefinitoparagrafo3">
    <w:name w:val="Car. predefinito paragrafo3"/>
    <w:rsid w:val="000E1DAE"/>
  </w:style>
  <w:style w:type="character" w:customStyle="1" w:styleId="CommentReference">
    <w:name w:val="Comment Reference"/>
    <w:rsid w:val="000E1DAE"/>
    <w:rPr>
      <w:sz w:val="16"/>
      <w:szCs w:val="16"/>
    </w:rPr>
  </w:style>
  <w:style w:type="character" w:styleId="Enfasiintensa">
    <w:name w:val="Intense Emphasis"/>
    <w:qFormat/>
    <w:rsid w:val="000E1DAE"/>
    <w:rPr>
      <w:b/>
      <w:bCs/>
      <w:i/>
      <w:iCs/>
      <w:color w:val="4F81BD"/>
    </w:rPr>
  </w:style>
  <w:style w:type="character" w:styleId="CitazioneHTML">
    <w:name w:val="HTML Cite"/>
    <w:rsid w:val="000E1DAE"/>
    <w:rPr>
      <w:i/>
      <w:iCs/>
    </w:rPr>
  </w:style>
  <w:style w:type="character" w:styleId="Testosegnaposto">
    <w:name w:val="Placeholder Text"/>
    <w:rsid w:val="000E1DAE"/>
    <w:rPr>
      <w:color w:val="808080"/>
    </w:rPr>
  </w:style>
  <w:style w:type="character" w:customStyle="1" w:styleId="FootnoteCharacters">
    <w:name w:val="Footnote Characters"/>
    <w:rsid w:val="000E1DAE"/>
  </w:style>
  <w:style w:type="character" w:customStyle="1" w:styleId="EndnoteCharacters">
    <w:name w:val="Endnote Characters"/>
    <w:rsid w:val="000E1DAE"/>
  </w:style>
  <w:style w:type="character" w:styleId="Collegamentoipertestuale">
    <w:name w:val="Hyperlink"/>
    <w:uiPriority w:val="99"/>
    <w:rsid w:val="000E1DAE"/>
    <w:rPr>
      <w:color w:val="000080"/>
      <w:u w:val="single"/>
    </w:rPr>
  </w:style>
  <w:style w:type="character" w:customStyle="1" w:styleId="WWCharLFO2LVL2">
    <w:name w:val="WW_CharLFO2LVL2"/>
    <w:rsid w:val="000E1DAE"/>
    <w:rPr>
      <w:rFonts w:ascii="Courier New" w:hAnsi="Courier New" w:cs="Courier New"/>
    </w:rPr>
  </w:style>
  <w:style w:type="character" w:customStyle="1" w:styleId="WWCharLFO3LVL2">
    <w:name w:val="WW_CharLFO3LVL2"/>
    <w:rsid w:val="000E1DAE"/>
    <w:rPr>
      <w:i w:val="0"/>
    </w:rPr>
  </w:style>
  <w:style w:type="character" w:customStyle="1" w:styleId="WWCharLFO4LVL2">
    <w:name w:val="WW_CharLFO4LVL2"/>
    <w:rsid w:val="000E1DAE"/>
    <w:rPr>
      <w:i w:val="0"/>
    </w:rPr>
  </w:style>
  <w:style w:type="character" w:customStyle="1" w:styleId="WWCharLFO5LVL2">
    <w:name w:val="WW_CharLFO5LVL2"/>
    <w:rsid w:val="000E1DAE"/>
    <w:rPr>
      <w:i w:val="0"/>
    </w:rPr>
  </w:style>
  <w:style w:type="character" w:customStyle="1" w:styleId="WWCharLFO6LVL2">
    <w:name w:val="WW_CharLFO6LVL2"/>
    <w:rsid w:val="000E1DAE"/>
    <w:rPr>
      <w:i w:val="0"/>
    </w:rPr>
  </w:style>
  <w:style w:type="character" w:customStyle="1" w:styleId="WWCharLFO7LVL2">
    <w:name w:val="WW_CharLFO7LVL2"/>
    <w:rsid w:val="000E1DAE"/>
    <w:rPr>
      <w:i w:val="0"/>
    </w:rPr>
  </w:style>
  <w:style w:type="character" w:customStyle="1" w:styleId="WWCharLFO8LVL2">
    <w:name w:val="WW_CharLFO8LVL2"/>
    <w:rsid w:val="000E1DAE"/>
    <w:rPr>
      <w:i w:val="0"/>
    </w:rPr>
  </w:style>
  <w:style w:type="character" w:customStyle="1" w:styleId="WWCharLFO10LVL4">
    <w:name w:val="WW_CharLFO10LVL4"/>
    <w:rsid w:val="000E1DAE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CharLFO11LVL1">
    <w:name w:val="WW_CharLFO11LVL1"/>
    <w:rsid w:val="000E1DAE"/>
    <w:rPr>
      <w:rFonts w:ascii="Wingdings" w:hAnsi="Wingdings"/>
      <w:color w:val="auto"/>
      <w:sz w:val="22"/>
    </w:rPr>
  </w:style>
  <w:style w:type="character" w:customStyle="1" w:styleId="WWCharLFO11LVL2">
    <w:name w:val="WW_CharLFO11LVL2"/>
    <w:rsid w:val="000E1DAE"/>
    <w:rPr>
      <w:rFonts w:ascii="Courier New" w:hAnsi="Courier New" w:cs="Courier New"/>
    </w:rPr>
  </w:style>
  <w:style w:type="character" w:customStyle="1" w:styleId="WWCharLFO11LVL3">
    <w:name w:val="WW_CharLFO11LVL3"/>
    <w:rsid w:val="000E1DAE"/>
    <w:rPr>
      <w:rFonts w:ascii="Wingdings" w:hAnsi="Wingdings"/>
    </w:rPr>
  </w:style>
  <w:style w:type="character" w:customStyle="1" w:styleId="WWCharLFO11LVL4">
    <w:name w:val="WW_CharLFO11LVL4"/>
    <w:rsid w:val="000E1DAE"/>
    <w:rPr>
      <w:rFonts w:ascii="Symbol" w:hAnsi="Symbol"/>
    </w:rPr>
  </w:style>
  <w:style w:type="character" w:customStyle="1" w:styleId="WWCharLFO11LVL5">
    <w:name w:val="WW_CharLFO11LVL5"/>
    <w:rsid w:val="000E1DAE"/>
    <w:rPr>
      <w:rFonts w:ascii="Courier New" w:hAnsi="Courier New" w:cs="Courier New"/>
    </w:rPr>
  </w:style>
  <w:style w:type="character" w:customStyle="1" w:styleId="WWCharLFO11LVL6">
    <w:name w:val="WW_CharLFO11LVL6"/>
    <w:rsid w:val="000E1DAE"/>
    <w:rPr>
      <w:rFonts w:ascii="Wingdings" w:hAnsi="Wingdings"/>
    </w:rPr>
  </w:style>
  <w:style w:type="character" w:customStyle="1" w:styleId="WWCharLFO11LVL7">
    <w:name w:val="WW_CharLFO11LVL7"/>
    <w:rsid w:val="000E1DAE"/>
    <w:rPr>
      <w:rFonts w:ascii="Symbol" w:hAnsi="Symbol"/>
    </w:rPr>
  </w:style>
  <w:style w:type="character" w:customStyle="1" w:styleId="WWCharLFO11LVL8">
    <w:name w:val="WW_CharLFO11LVL8"/>
    <w:rsid w:val="000E1DAE"/>
    <w:rPr>
      <w:rFonts w:ascii="Courier New" w:hAnsi="Courier New" w:cs="Courier New"/>
    </w:rPr>
  </w:style>
  <w:style w:type="character" w:customStyle="1" w:styleId="WWCharLFO11LVL9">
    <w:name w:val="WW_CharLFO11LVL9"/>
    <w:rsid w:val="000E1DAE"/>
    <w:rPr>
      <w:rFonts w:ascii="Wingdings" w:hAnsi="Wingdings"/>
    </w:rPr>
  </w:style>
  <w:style w:type="character" w:customStyle="1" w:styleId="WWCharOUTLINELVL2">
    <w:name w:val="WW_CharOUTLINELVL2"/>
    <w:rsid w:val="000E1DAE"/>
    <w:rPr>
      <w:i w:val="0"/>
    </w:rPr>
  </w:style>
  <w:style w:type="character" w:customStyle="1" w:styleId="WWCharLFO13LVL1">
    <w:name w:val="WW_CharLFO13LVL1"/>
    <w:rsid w:val="000E1DAE"/>
    <w:rPr>
      <w:rFonts w:ascii="Arial" w:hAnsi="Arial"/>
    </w:rPr>
  </w:style>
  <w:style w:type="character" w:customStyle="1" w:styleId="WWCharLFO13LVL2">
    <w:name w:val="WW_CharLFO13LVL2"/>
    <w:rsid w:val="000E1DAE"/>
    <w:rPr>
      <w:rFonts w:ascii="Courier New" w:hAnsi="Courier New" w:cs="Courier New"/>
    </w:rPr>
  </w:style>
  <w:style w:type="character" w:customStyle="1" w:styleId="WWCharLFO13LVL3">
    <w:name w:val="WW_CharLFO13LVL3"/>
    <w:rsid w:val="000E1DAE"/>
    <w:rPr>
      <w:rFonts w:ascii="Wingdings" w:hAnsi="Wingdings"/>
    </w:rPr>
  </w:style>
  <w:style w:type="character" w:customStyle="1" w:styleId="WWCharLFO13LVL4">
    <w:name w:val="WW_CharLFO13LVL4"/>
    <w:rsid w:val="000E1DAE"/>
    <w:rPr>
      <w:rFonts w:ascii="Symbol" w:hAnsi="Symbol"/>
    </w:rPr>
  </w:style>
  <w:style w:type="character" w:customStyle="1" w:styleId="WWCharLFO13LVL5">
    <w:name w:val="WW_CharLFO13LVL5"/>
    <w:rsid w:val="000E1DAE"/>
    <w:rPr>
      <w:rFonts w:ascii="Courier New" w:hAnsi="Courier New" w:cs="Courier New"/>
    </w:rPr>
  </w:style>
  <w:style w:type="character" w:customStyle="1" w:styleId="WWCharLFO13LVL6">
    <w:name w:val="WW_CharLFO13LVL6"/>
    <w:rsid w:val="000E1DAE"/>
    <w:rPr>
      <w:rFonts w:ascii="Wingdings" w:hAnsi="Wingdings"/>
    </w:rPr>
  </w:style>
  <w:style w:type="character" w:customStyle="1" w:styleId="WWCharLFO13LVL7">
    <w:name w:val="WW_CharLFO13LVL7"/>
    <w:rsid w:val="000E1DAE"/>
    <w:rPr>
      <w:rFonts w:ascii="Symbol" w:hAnsi="Symbol"/>
    </w:rPr>
  </w:style>
  <w:style w:type="character" w:customStyle="1" w:styleId="WWCharLFO13LVL8">
    <w:name w:val="WW_CharLFO13LVL8"/>
    <w:rsid w:val="000E1DAE"/>
    <w:rPr>
      <w:rFonts w:ascii="Courier New" w:hAnsi="Courier New" w:cs="Courier New"/>
    </w:rPr>
  </w:style>
  <w:style w:type="character" w:customStyle="1" w:styleId="WWCharLFO13LVL9">
    <w:name w:val="WW_CharLFO13LVL9"/>
    <w:rsid w:val="000E1DAE"/>
    <w:rPr>
      <w:rFonts w:ascii="Wingdings" w:hAnsi="Wingdings"/>
    </w:rPr>
  </w:style>
  <w:style w:type="character" w:customStyle="1" w:styleId="WWCharLFO14LVL1">
    <w:name w:val="WW_CharLFO14LVL1"/>
    <w:rsid w:val="000E1DAE"/>
    <w:rPr>
      <w:sz w:val="28"/>
    </w:rPr>
  </w:style>
  <w:style w:type="character" w:customStyle="1" w:styleId="WWCharLFO15LVL1">
    <w:name w:val="WW_CharLFO15LVL1"/>
    <w:rsid w:val="000E1DAE"/>
    <w:rPr>
      <w:rFonts w:ascii="Arial" w:hAnsi="Arial"/>
    </w:rPr>
  </w:style>
  <w:style w:type="character" w:customStyle="1" w:styleId="WWCharLFO15LVL2">
    <w:name w:val="WW_CharLFO15LVL2"/>
    <w:rsid w:val="000E1DAE"/>
    <w:rPr>
      <w:rFonts w:ascii="Courier New" w:hAnsi="Courier New" w:cs="Courier New"/>
    </w:rPr>
  </w:style>
  <w:style w:type="character" w:customStyle="1" w:styleId="WWCharLFO15LVL3">
    <w:name w:val="WW_CharLFO15LVL3"/>
    <w:rsid w:val="000E1DAE"/>
    <w:rPr>
      <w:rFonts w:ascii="Wingdings" w:hAnsi="Wingdings"/>
    </w:rPr>
  </w:style>
  <w:style w:type="character" w:customStyle="1" w:styleId="WWCharLFO15LVL4">
    <w:name w:val="WW_CharLFO15LVL4"/>
    <w:rsid w:val="000E1DAE"/>
    <w:rPr>
      <w:rFonts w:ascii="Symbol" w:hAnsi="Symbol"/>
    </w:rPr>
  </w:style>
  <w:style w:type="character" w:customStyle="1" w:styleId="WWCharLFO15LVL5">
    <w:name w:val="WW_CharLFO15LVL5"/>
    <w:rsid w:val="000E1DAE"/>
    <w:rPr>
      <w:rFonts w:ascii="Courier New" w:hAnsi="Courier New" w:cs="Courier New"/>
    </w:rPr>
  </w:style>
  <w:style w:type="character" w:customStyle="1" w:styleId="WWCharLFO15LVL6">
    <w:name w:val="WW_CharLFO15LVL6"/>
    <w:rsid w:val="000E1DAE"/>
    <w:rPr>
      <w:rFonts w:ascii="Wingdings" w:hAnsi="Wingdings"/>
    </w:rPr>
  </w:style>
  <w:style w:type="character" w:customStyle="1" w:styleId="WWCharLFO15LVL7">
    <w:name w:val="WW_CharLFO15LVL7"/>
    <w:rsid w:val="000E1DAE"/>
    <w:rPr>
      <w:rFonts w:ascii="Symbol" w:hAnsi="Symbol"/>
    </w:rPr>
  </w:style>
  <w:style w:type="character" w:customStyle="1" w:styleId="WWCharLFO15LVL8">
    <w:name w:val="WW_CharLFO15LVL8"/>
    <w:rsid w:val="000E1DAE"/>
    <w:rPr>
      <w:rFonts w:ascii="Courier New" w:hAnsi="Courier New" w:cs="Courier New"/>
    </w:rPr>
  </w:style>
  <w:style w:type="character" w:customStyle="1" w:styleId="WWCharLFO15LVL9">
    <w:name w:val="WW_CharLFO15LVL9"/>
    <w:rsid w:val="000E1DAE"/>
    <w:rPr>
      <w:rFonts w:ascii="Wingdings" w:hAnsi="Wingdings"/>
    </w:rPr>
  </w:style>
  <w:style w:type="character" w:customStyle="1" w:styleId="WWCharLFO19LVL9">
    <w:name w:val="WW_CharLFO19LVL9"/>
    <w:rsid w:val="000E1DAE"/>
    <w:rPr>
      <w:rFonts w:ascii="Wingdings" w:hAnsi="Wingdings"/>
    </w:rPr>
  </w:style>
  <w:style w:type="character" w:customStyle="1" w:styleId="WWCharLFO19LVL8">
    <w:name w:val="WW_CharLFO19LVL8"/>
    <w:rsid w:val="000E1DAE"/>
    <w:rPr>
      <w:rFonts w:ascii="Courier New" w:hAnsi="Courier New" w:cs="Courier New"/>
    </w:rPr>
  </w:style>
  <w:style w:type="character" w:customStyle="1" w:styleId="WWCharLFO19LVL7">
    <w:name w:val="WW_CharLFO19LVL7"/>
    <w:rsid w:val="000E1DAE"/>
    <w:rPr>
      <w:rFonts w:ascii="Symbol" w:hAnsi="Symbol"/>
    </w:rPr>
  </w:style>
  <w:style w:type="character" w:customStyle="1" w:styleId="WWCharLFO19LVL6">
    <w:name w:val="WW_CharLFO19LVL6"/>
    <w:rsid w:val="000E1DAE"/>
    <w:rPr>
      <w:rFonts w:ascii="Wingdings" w:hAnsi="Wingdings"/>
    </w:rPr>
  </w:style>
  <w:style w:type="character" w:customStyle="1" w:styleId="WWCharLFO19LVL5">
    <w:name w:val="WW_CharLFO19LVL5"/>
    <w:rsid w:val="000E1DAE"/>
    <w:rPr>
      <w:rFonts w:ascii="Courier New" w:hAnsi="Courier New" w:cs="Courier New"/>
    </w:rPr>
  </w:style>
  <w:style w:type="character" w:customStyle="1" w:styleId="WWCharLFO19LVL4">
    <w:name w:val="WW_CharLFO19LVL4"/>
    <w:rsid w:val="000E1DAE"/>
    <w:rPr>
      <w:rFonts w:ascii="Symbol" w:hAnsi="Symbol"/>
    </w:rPr>
  </w:style>
  <w:style w:type="character" w:customStyle="1" w:styleId="WWCharLFO19LVL3">
    <w:name w:val="WW_CharLFO19LVL3"/>
    <w:rsid w:val="000E1DAE"/>
    <w:rPr>
      <w:rFonts w:ascii="Wingdings" w:hAnsi="Wingdings"/>
    </w:rPr>
  </w:style>
  <w:style w:type="character" w:customStyle="1" w:styleId="WWCharLFO19LVL2">
    <w:name w:val="WW_CharLFO19LVL2"/>
    <w:rsid w:val="000E1DAE"/>
    <w:rPr>
      <w:rFonts w:ascii="Courier New" w:hAnsi="Courier New" w:cs="Courier New"/>
    </w:rPr>
  </w:style>
  <w:style w:type="character" w:customStyle="1" w:styleId="WWCharLFO19LVL1">
    <w:name w:val="WW_CharLFO19LVL1"/>
    <w:rsid w:val="000E1DAE"/>
    <w:rPr>
      <w:rFonts w:ascii="Arial" w:hAnsi="Arial"/>
    </w:rPr>
  </w:style>
  <w:style w:type="character" w:customStyle="1" w:styleId="WWCharLFO18LVL1">
    <w:name w:val="WW_CharLFO18LVL1"/>
    <w:rsid w:val="000E1DAE"/>
    <w:rPr>
      <w:sz w:val="28"/>
    </w:rPr>
  </w:style>
  <w:style w:type="character" w:customStyle="1" w:styleId="WWCharLFO17LVL9">
    <w:name w:val="WW_CharLFO17LVL9"/>
    <w:rsid w:val="000E1DAE"/>
    <w:rPr>
      <w:rFonts w:ascii="Wingdings" w:hAnsi="Wingdings"/>
    </w:rPr>
  </w:style>
  <w:style w:type="character" w:customStyle="1" w:styleId="WWCharLFO17LVL8">
    <w:name w:val="WW_CharLFO17LVL8"/>
    <w:rsid w:val="000E1DAE"/>
    <w:rPr>
      <w:rFonts w:ascii="Courier New" w:hAnsi="Courier New" w:cs="Courier New"/>
    </w:rPr>
  </w:style>
  <w:style w:type="character" w:customStyle="1" w:styleId="WWCharLFO17LVL7">
    <w:name w:val="WW_CharLFO17LVL7"/>
    <w:rsid w:val="000E1DAE"/>
    <w:rPr>
      <w:rFonts w:ascii="Symbol" w:hAnsi="Symbol"/>
    </w:rPr>
  </w:style>
  <w:style w:type="character" w:customStyle="1" w:styleId="WWCharLFO17LVL6">
    <w:name w:val="WW_CharLFO17LVL6"/>
    <w:rsid w:val="000E1DAE"/>
    <w:rPr>
      <w:rFonts w:ascii="Wingdings" w:hAnsi="Wingdings"/>
    </w:rPr>
  </w:style>
  <w:style w:type="character" w:customStyle="1" w:styleId="WWCharLFO17LVL5">
    <w:name w:val="WW_CharLFO17LVL5"/>
    <w:rsid w:val="000E1DAE"/>
    <w:rPr>
      <w:rFonts w:ascii="Courier New" w:hAnsi="Courier New" w:cs="Courier New"/>
    </w:rPr>
  </w:style>
  <w:style w:type="character" w:customStyle="1" w:styleId="WWCharLFO17LVL4">
    <w:name w:val="WW_CharLFO17LVL4"/>
    <w:rsid w:val="000E1DAE"/>
    <w:rPr>
      <w:rFonts w:ascii="Symbol" w:hAnsi="Symbol"/>
    </w:rPr>
  </w:style>
  <w:style w:type="character" w:customStyle="1" w:styleId="WWCharLFO17LVL3">
    <w:name w:val="WW_CharLFO17LVL3"/>
    <w:rsid w:val="000E1DAE"/>
    <w:rPr>
      <w:rFonts w:ascii="Wingdings" w:hAnsi="Wingdings"/>
    </w:rPr>
  </w:style>
  <w:style w:type="character" w:customStyle="1" w:styleId="WWCharLFO17LVL2">
    <w:name w:val="WW_CharLFO17LVL2"/>
    <w:rsid w:val="000E1DAE"/>
    <w:rPr>
      <w:rFonts w:ascii="Courier New" w:hAnsi="Courier New" w:cs="Courier New"/>
    </w:rPr>
  </w:style>
  <w:style w:type="character" w:customStyle="1" w:styleId="WWCharLFO17LVL1">
    <w:name w:val="WW_CharLFO17LVL1"/>
    <w:rsid w:val="000E1DAE"/>
    <w:rPr>
      <w:rFonts w:ascii="Arial" w:hAnsi="Arial"/>
    </w:rPr>
  </w:style>
  <w:style w:type="character" w:customStyle="1" w:styleId="WWCharLFO14LVL4">
    <w:name w:val="WW_CharLFO14LVL4"/>
    <w:rsid w:val="000E1DAE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CharLFO12LVL2">
    <w:name w:val="WW_CharLFO12LVL2"/>
    <w:rsid w:val="000E1DAE"/>
    <w:rPr>
      <w:i w:val="0"/>
    </w:rPr>
  </w:style>
  <w:style w:type="character" w:customStyle="1" w:styleId="WWCharLFO10LVL2">
    <w:name w:val="WW_CharLFO10LVL2"/>
    <w:rsid w:val="000E1DAE"/>
    <w:rPr>
      <w:i w:val="0"/>
    </w:rPr>
  </w:style>
  <w:style w:type="character" w:customStyle="1" w:styleId="WWCharLFO9LVL2">
    <w:name w:val="WW_CharLFO9LVL2"/>
    <w:rsid w:val="000E1DAE"/>
    <w:rPr>
      <w:rFonts w:ascii="Arial" w:hAnsi="Arial"/>
      <w:i w:val="0"/>
      <w:color w:val="EEEEEE"/>
    </w:rPr>
  </w:style>
  <w:style w:type="character" w:customStyle="1" w:styleId="Collegamentoipertestuale2">
    <w:name w:val="Collegamento ipertestuale2"/>
    <w:rsid w:val="000E1DAE"/>
    <w:rPr>
      <w:color w:val="0563C1"/>
      <w:u w:val="single"/>
    </w:rPr>
  </w:style>
  <w:style w:type="character" w:customStyle="1" w:styleId="Bullets">
    <w:name w:val="Bullets"/>
    <w:rsid w:val="000E1DAE"/>
    <w:rPr>
      <w:rFonts w:ascii="OpenSymbol" w:eastAsia="OpenSymbol" w:hAnsi="OpenSymbol" w:cs="OpenSymbol"/>
    </w:rPr>
  </w:style>
  <w:style w:type="character" w:customStyle="1" w:styleId="Carpredefinitoparagrafo-adc0169">
    <w:name w:val="Car. predefinito paragrafo-adc0169"/>
    <w:rsid w:val="000E1DAE"/>
  </w:style>
  <w:style w:type="character" w:customStyle="1" w:styleId="DefaultParagraphFont-a3050ef">
    <w:name w:val="Default Paragraph Font-a3050ef"/>
    <w:rsid w:val="000E1DAE"/>
  </w:style>
  <w:style w:type="character" w:customStyle="1" w:styleId="DefaultParagraphFont-a3a7d0b">
    <w:name w:val="Default Paragraph Font-a3a7d0b"/>
    <w:rsid w:val="000E1DAE"/>
  </w:style>
  <w:style w:type="character" w:customStyle="1" w:styleId="WWCharLFO1LVL4">
    <w:name w:val="WW_CharLFO1LVL4"/>
    <w:rsid w:val="000E1DAE"/>
    <w:rPr>
      <w:rFonts w:ascii="Symbol" w:hAnsi="Symbol"/>
    </w:rPr>
  </w:style>
  <w:style w:type="character" w:customStyle="1" w:styleId="WWCharLFO1LVL6">
    <w:name w:val="WW_CharLFO1LVL6"/>
    <w:rsid w:val="000E1DAE"/>
    <w:rPr>
      <w:rFonts w:ascii="Wingdings" w:hAnsi="Wingdings"/>
    </w:rPr>
  </w:style>
  <w:style w:type="character" w:customStyle="1" w:styleId="WWCharLFO1LVL8">
    <w:name w:val="WW_CharLFO1LVL8"/>
    <w:rsid w:val="000E1DAE"/>
    <w:rPr>
      <w:rFonts w:ascii="Courier New" w:hAnsi="Courier New" w:cs="Courier New"/>
    </w:rPr>
  </w:style>
  <w:style w:type="character" w:customStyle="1" w:styleId="WWCharLFO1LVL9">
    <w:name w:val="WW_CharLFO1LVL9"/>
    <w:rsid w:val="000E1DAE"/>
    <w:rPr>
      <w:rFonts w:ascii="Wingdings" w:hAnsi="Wingdings"/>
    </w:rPr>
  </w:style>
  <w:style w:type="character" w:customStyle="1" w:styleId="DefaultParagraphFont-ad8ee85">
    <w:name w:val="Default Paragraph Font-ad8ee85"/>
    <w:rsid w:val="000E1DAE"/>
  </w:style>
  <w:style w:type="character" w:customStyle="1" w:styleId="WWCharLFO1LVL3">
    <w:name w:val="WW_CharLFO1LVL3"/>
    <w:rsid w:val="000E1DAE"/>
    <w:rPr>
      <w:rFonts w:ascii="Wingdings" w:hAnsi="Wingdings"/>
    </w:rPr>
  </w:style>
  <w:style w:type="character" w:customStyle="1" w:styleId="WWCharLFO1LVL2-a64139d">
    <w:name w:val="WW_CharLFO1LVL2-a64139d"/>
    <w:rsid w:val="000E1DAE"/>
    <w:rPr>
      <w:rFonts w:ascii="Courier New" w:hAnsi="Courier New" w:cs="Courier New"/>
    </w:rPr>
  </w:style>
  <w:style w:type="character" w:customStyle="1" w:styleId="WWCharLFO1LVL5">
    <w:name w:val="WW_CharLFO1LVL5"/>
    <w:rsid w:val="000E1DAE"/>
    <w:rPr>
      <w:rFonts w:ascii="Courier New" w:hAnsi="Courier New" w:cs="Courier New"/>
    </w:rPr>
  </w:style>
  <w:style w:type="character" w:customStyle="1" w:styleId="WWCharLFO1LVL7">
    <w:name w:val="WW_CharLFO1LVL7"/>
    <w:rsid w:val="000E1DAE"/>
    <w:rPr>
      <w:rFonts w:ascii="Symbol" w:hAnsi="Symbol"/>
    </w:rPr>
  </w:style>
  <w:style w:type="character" w:customStyle="1" w:styleId="DefaultParagraphFont-a27f877">
    <w:name w:val="Default Paragraph Font-a27f877"/>
    <w:rsid w:val="000E1DAE"/>
  </w:style>
  <w:style w:type="character" w:customStyle="1" w:styleId="WWCharLFO1LVL1">
    <w:name w:val="WW_CharLFO1LVL1"/>
    <w:rsid w:val="000E1DAE"/>
    <w:rPr>
      <w:rFonts w:ascii="Century Gothic" w:eastAsia="Times New Roman" w:hAnsi="Century Gothic" w:cs="Garamond"/>
    </w:rPr>
  </w:style>
  <w:style w:type="character" w:customStyle="1" w:styleId="WWCharLFO1LVL5-ab139e7">
    <w:name w:val="WW_CharLFO1LVL5-ab139e7"/>
    <w:rsid w:val="000E1DAE"/>
    <w:rPr>
      <w:rFonts w:ascii="Courier New" w:hAnsi="Courier New" w:cs="Courier New"/>
    </w:rPr>
  </w:style>
  <w:style w:type="character" w:customStyle="1" w:styleId="WWCharLFO1LVL8-a617a2f">
    <w:name w:val="WW_CharLFO1LVL8-a617a2f"/>
    <w:rsid w:val="000E1DAE"/>
    <w:rPr>
      <w:rFonts w:ascii="Courier New" w:hAnsi="Courier New" w:cs="Courier New"/>
    </w:rPr>
  </w:style>
  <w:style w:type="character" w:customStyle="1" w:styleId="WWCharLFO1LVL2-a98478b">
    <w:name w:val="WW_CharLFO1LVL2-a98478b"/>
    <w:rsid w:val="000E1DAE"/>
    <w:rPr>
      <w:rFonts w:ascii="Courier New" w:hAnsi="Courier New" w:cs="Courier New"/>
    </w:rPr>
  </w:style>
  <w:style w:type="character" w:customStyle="1" w:styleId="WWCharLFO1LVL7-a7f8c2f">
    <w:name w:val="WW_CharLFO1LVL7-a7f8c2f"/>
    <w:rsid w:val="000E1DAE"/>
    <w:rPr>
      <w:rFonts w:ascii="Symbol" w:hAnsi="Symbol"/>
    </w:rPr>
  </w:style>
  <w:style w:type="character" w:customStyle="1" w:styleId="WWCharLFO1LVL1-ad255ed">
    <w:name w:val="WW_CharLFO1LVL1-ad255ed"/>
    <w:rsid w:val="000E1DAE"/>
    <w:rPr>
      <w:rFonts w:ascii="Century Gothic" w:eastAsia="Times New Roman" w:hAnsi="Century Gothic" w:cs="Garamond"/>
    </w:rPr>
  </w:style>
  <w:style w:type="character" w:customStyle="1" w:styleId="WWCharLFO1LVL3-a250d95">
    <w:name w:val="WW_CharLFO1LVL3-a250d95"/>
    <w:rsid w:val="000E1DAE"/>
    <w:rPr>
      <w:rFonts w:ascii="Wingdings" w:hAnsi="Wingdings"/>
    </w:rPr>
  </w:style>
  <w:style w:type="character" w:customStyle="1" w:styleId="WWCharLFO1LVL6-a15b79b">
    <w:name w:val="WW_CharLFO1LVL6-a15b79b"/>
    <w:rsid w:val="000E1DAE"/>
    <w:rPr>
      <w:rFonts w:ascii="Wingdings" w:hAnsi="Wingdings"/>
    </w:rPr>
  </w:style>
  <w:style w:type="character" w:customStyle="1" w:styleId="WWCharLFO1LVL9-af368d3">
    <w:name w:val="WW_CharLFO1LVL9-af368d3"/>
    <w:rsid w:val="000E1DAE"/>
    <w:rPr>
      <w:rFonts w:ascii="Wingdings" w:hAnsi="Wingdings"/>
    </w:rPr>
  </w:style>
  <w:style w:type="character" w:customStyle="1" w:styleId="WWCharLFO1LVL4-a5e69b9">
    <w:name w:val="WW_CharLFO1LVL4-a5e69b9"/>
    <w:rsid w:val="000E1DAE"/>
    <w:rPr>
      <w:rFonts w:ascii="Symbol" w:hAnsi="Symbol"/>
    </w:rPr>
  </w:style>
  <w:style w:type="character" w:customStyle="1" w:styleId="DefaultParagraphFont-a4d3579">
    <w:name w:val="Default Paragraph Font-a4d3579"/>
    <w:rsid w:val="000E1DAE"/>
  </w:style>
  <w:style w:type="character" w:customStyle="1" w:styleId="DefaultParagraphFont-ac0c7fb">
    <w:name w:val="Default Paragraph Font-ac0c7fb"/>
    <w:rsid w:val="000E1DAE"/>
  </w:style>
  <w:style w:type="character" w:customStyle="1" w:styleId="DefaultParagraphFont-a42b572">
    <w:name w:val="Default Paragraph Font-a42b572"/>
    <w:rsid w:val="000E1DAE"/>
  </w:style>
  <w:style w:type="character" w:customStyle="1" w:styleId="DefaultParagraphFont-a53651b">
    <w:name w:val="Default Paragraph Font-a53651b"/>
    <w:rsid w:val="000E1DAE"/>
  </w:style>
  <w:style w:type="character" w:customStyle="1" w:styleId="DefaultParagraphFont-af287a1">
    <w:name w:val="Default Paragraph Font-af287a1"/>
    <w:rsid w:val="000E1DAE"/>
  </w:style>
  <w:style w:type="character" w:customStyle="1" w:styleId="DefaultParagraphFont-aaa738a">
    <w:name w:val="Default Paragraph Font-aaa738a"/>
    <w:rsid w:val="000E1DAE"/>
  </w:style>
  <w:style w:type="character" w:customStyle="1" w:styleId="DefaultParagraphFont-a15f178">
    <w:name w:val="Default Paragraph Font-a15f178"/>
    <w:rsid w:val="000E1DAE"/>
  </w:style>
  <w:style w:type="character" w:customStyle="1" w:styleId="DefaultParagraphFont-a7a386d">
    <w:name w:val="Default Paragraph Font-a7a386d"/>
    <w:rsid w:val="000E1DAE"/>
  </w:style>
  <w:style w:type="character" w:customStyle="1" w:styleId="DefaultParagraphFont-a8344e9">
    <w:name w:val="Default Paragraph Font-a8344e9"/>
    <w:rsid w:val="000E1DAE"/>
  </w:style>
  <w:style w:type="character" w:customStyle="1" w:styleId="WWCharLFO1LVL1-a91e479">
    <w:name w:val="WW_CharLFO1LVL1-a91e479"/>
    <w:rsid w:val="000E1DAE"/>
    <w:rPr>
      <w:rFonts w:ascii="Wingdings" w:hAnsi="Wingdings"/>
    </w:rPr>
  </w:style>
  <w:style w:type="character" w:customStyle="1" w:styleId="WWCharLFO2LVL6">
    <w:name w:val="WW_CharLFO2LVL6"/>
    <w:rsid w:val="000E1DAE"/>
    <w:rPr>
      <w:rFonts w:ascii="Wingdings" w:hAnsi="Wingdings"/>
    </w:rPr>
  </w:style>
  <w:style w:type="character" w:customStyle="1" w:styleId="WWCharLFO2LVL9">
    <w:name w:val="WW_CharLFO2LVL9"/>
    <w:rsid w:val="000E1DAE"/>
    <w:rPr>
      <w:rFonts w:ascii="Wingdings" w:hAnsi="Wingdings"/>
    </w:rPr>
  </w:style>
  <w:style w:type="character" w:customStyle="1" w:styleId="WWCharLFO2LVL5">
    <w:name w:val="WW_CharLFO2LVL5"/>
    <w:rsid w:val="000E1DAE"/>
    <w:rPr>
      <w:rFonts w:ascii="Courier New" w:hAnsi="Courier New" w:cs="Courier New"/>
    </w:rPr>
  </w:style>
  <w:style w:type="character" w:customStyle="1" w:styleId="WWCharLFO2LVL3">
    <w:name w:val="WW_CharLFO2LVL3"/>
    <w:rsid w:val="000E1DAE"/>
    <w:rPr>
      <w:rFonts w:ascii="Wingdings" w:hAnsi="Wingdings"/>
    </w:rPr>
  </w:style>
  <w:style w:type="character" w:customStyle="1" w:styleId="WWCharLFO2LVL4">
    <w:name w:val="WW_CharLFO2LVL4"/>
    <w:rsid w:val="000E1DAE"/>
    <w:rPr>
      <w:rFonts w:ascii="Symbol" w:hAnsi="Symbol"/>
    </w:rPr>
  </w:style>
  <w:style w:type="character" w:customStyle="1" w:styleId="WWCharLFO2LVL8">
    <w:name w:val="WW_CharLFO2LVL8"/>
    <w:rsid w:val="000E1DAE"/>
    <w:rPr>
      <w:rFonts w:ascii="Courier New" w:hAnsi="Courier New" w:cs="Courier New"/>
    </w:rPr>
  </w:style>
  <w:style w:type="character" w:customStyle="1" w:styleId="WWCharLFO2LVL1">
    <w:name w:val="WW_CharLFO2LVL1"/>
    <w:rsid w:val="000E1DAE"/>
    <w:rPr>
      <w:rFonts w:ascii="Verdana" w:hAnsi="Verdana"/>
    </w:rPr>
  </w:style>
  <w:style w:type="character" w:customStyle="1" w:styleId="WWCharLFO2LVL7">
    <w:name w:val="WW_CharLFO2LVL7"/>
    <w:rsid w:val="000E1DAE"/>
    <w:rPr>
      <w:rFonts w:ascii="Symbol" w:hAnsi="Symbol"/>
    </w:rPr>
  </w:style>
  <w:style w:type="character" w:customStyle="1" w:styleId="WW5fCharLFO1LVL1">
    <w:name w:val="WW_5f_CharLFO1LVL1"/>
    <w:rsid w:val="000E1DAE"/>
  </w:style>
  <w:style w:type="character" w:customStyle="1" w:styleId="NumberingSymbols">
    <w:name w:val="Numbering Symbols"/>
    <w:rsid w:val="000E1DAE"/>
  </w:style>
  <w:style w:type="character" w:styleId="Rimandonotadichiusura">
    <w:name w:val="endnote reference"/>
    <w:rsid w:val="000E1DAE"/>
    <w:rPr>
      <w:vertAlign w:val="superscript"/>
    </w:rPr>
  </w:style>
  <w:style w:type="paragraph" w:styleId="Corpotesto">
    <w:name w:val="Body Text"/>
    <w:basedOn w:val="Normale"/>
    <w:link w:val="CorpotestoCarattere"/>
    <w:rsid w:val="000E1DAE"/>
    <w:pPr>
      <w:suppressAutoHyphens w:val="0"/>
      <w:autoSpaceDN/>
      <w:spacing w:before="0" w:after="140" w:line="288" w:lineRule="auto"/>
      <w:jc w:val="left"/>
    </w:pPr>
    <w:rPr>
      <w:rFonts w:ascii="Liberation Serif" w:eastAsia="SimSun" w:hAnsi="Liberation Serif" w:cs="Calibri"/>
      <w:i w:val="0"/>
      <w:color w:val="000000"/>
      <w:kern w:val="1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0E1DAE"/>
    <w:rPr>
      <w:rFonts w:cs="Calibri"/>
      <w:color w:val="000000"/>
      <w:kern w:val="1"/>
    </w:rPr>
  </w:style>
  <w:style w:type="paragraph" w:styleId="Testofumetto">
    <w:name w:val="Balloon Text"/>
    <w:basedOn w:val="Normale1"/>
    <w:link w:val="TestofumettoCarattere"/>
    <w:rsid w:val="000E1DAE"/>
    <w:pPr>
      <w:autoSpaceDN/>
      <w:spacing w:after="0" w:line="100" w:lineRule="atLeast"/>
    </w:pPr>
    <w:rPr>
      <w:rFonts w:ascii="Tahoma" w:eastAsia="Tahoma" w:hAnsi="Tahoma" w:cs="Tahoma"/>
      <w:kern w:val="1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E1DAE"/>
    <w:rPr>
      <w:rFonts w:ascii="Tahoma" w:eastAsia="Tahoma" w:hAnsi="Tahoma" w:cs="Tahoma"/>
      <w:kern w:val="1"/>
      <w:sz w:val="16"/>
      <w:szCs w:val="16"/>
    </w:rPr>
  </w:style>
  <w:style w:type="paragraph" w:styleId="NormaleWeb">
    <w:name w:val="Normal (Web)"/>
    <w:basedOn w:val="Normale1"/>
    <w:uiPriority w:val="99"/>
    <w:rsid w:val="000E1DAE"/>
    <w:pPr>
      <w:autoSpaceDN/>
      <w:spacing w:before="100" w:after="100" w:line="100" w:lineRule="atLeast"/>
    </w:pPr>
    <w:rPr>
      <w:rFonts w:ascii="Times New Roman" w:eastAsia="Times New Roman" w:hAnsi="Times New Roman" w:cs="Times New Roman"/>
      <w:kern w:val="1"/>
      <w:lang w:eastAsia="it-IT"/>
    </w:rPr>
  </w:style>
  <w:style w:type="paragraph" w:styleId="Titolosommario">
    <w:name w:val="TOC Heading"/>
    <w:basedOn w:val="Titolo1"/>
    <w:next w:val="Normale1"/>
    <w:uiPriority w:val="39"/>
    <w:qFormat/>
    <w:rsid w:val="000E1DAE"/>
    <w:pPr>
      <w:numPr>
        <w:numId w:val="0"/>
      </w:numPr>
    </w:pPr>
  </w:style>
  <w:style w:type="paragraph" w:styleId="Nessunaspaziatura">
    <w:name w:val="No Spacing"/>
    <w:qFormat/>
    <w:rsid w:val="000E1DAE"/>
    <w:pPr>
      <w:suppressAutoHyphens/>
      <w:autoSpaceDN/>
      <w:spacing w:after="0" w:line="100" w:lineRule="atLeast"/>
    </w:pPr>
    <w:rPr>
      <w:kern w:val="1"/>
    </w:rPr>
  </w:style>
  <w:style w:type="paragraph" w:styleId="Revisione">
    <w:name w:val="Revision"/>
    <w:rsid w:val="000E1DAE"/>
    <w:pPr>
      <w:suppressAutoHyphens/>
      <w:autoSpaceDN/>
      <w:spacing w:after="0" w:line="100" w:lineRule="atLeast"/>
    </w:pPr>
    <w:rPr>
      <w:kern w:val="1"/>
    </w:rPr>
  </w:style>
  <w:style w:type="paragraph" w:styleId="Didascalia">
    <w:name w:val="caption"/>
    <w:basedOn w:val="Normale1"/>
    <w:next w:val="Normale1"/>
    <w:qFormat/>
    <w:rsid w:val="000E1DAE"/>
    <w:pPr>
      <w:autoSpaceDN/>
      <w:spacing w:line="100" w:lineRule="atLeast"/>
    </w:pPr>
    <w:rPr>
      <w:b/>
      <w:bCs/>
      <w:color w:val="4F81BD"/>
      <w:kern w:val="1"/>
      <w:sz w:val="18"/>
      <w:szCs w:val="18"/>
    </w:rPr>
  </w:style>
  <w:style w:type="paragraph" w:styleId="Sottotitolo">
    <w:name w:val="Subtitle"/>
    <w:basedOn w:val="Normale1"/>
    <w:next w:val="Normale1"/>
    <w:link w:val="SottotitoloCarattere"/>
    <w:qFormat/>
    <w:rsid w:val="000E1DAE"/>
    <w:pPr>
      <w:autoSpaceDN/>
    </w:pPr>
    <w:rPr>
      <w:rFonts w:ascii="Cambria" w:eastAsia="Times New Roman" w:hAnsi="Cambria" w:cs="Cambria"/>
      <w:b/>
      <w:i/>
      <w:iCs/>
      <w:color w:val="4F81BD"/>
      <w:spacing w:val="15"/>
      <w:kern w:val="1"/>
    </w:rPr>
  </w:style>
  <w:style w:type="character" w:customStyle="1" w:styleId="SottotitoloCarattere">
    <w:name w:val="Sottotitolo Carattere"/>
    <w:basedOn w:val="Carpredefinitoparagrafo"/>
    <w:link w:val="Sottotitolo"/>
    <w:rsid w:val="000E1DAE"/>
    <w:rPr>
      <w:rFonts w:ascii="Cambria" w:eastAsia="Times New Roman" w:hAnsi="Cambria" w:cs="Cambria"/>
      <w:b/>
      <w:i/>
      <w:iCs/>
      <w:color w:val="4F81BD"/>
      <w:spacing w:val="15"/>
      <w:kern w:val="1"/>
    </w:rPr>
  </w:style>
  <w:style w:type="paragraph" w:styleId="PreformattatoHTML">
    <w:name w:val="HTML Preformatted"/>
    <w:basedOn w:val="Normale1"/>
    <w:link w:val="PreformattatoHTMLCarattere"/>
    <w:rsid w:val="000E1D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spacing w:after="0" w:line="100" w:lineRule="atLeast"/>
      <w:jc w:val="left"/>
    </w:pPr>
    <w:rPr>
      <w:rFonts w:ascii="Courier New" w:eastAsia="Times New Roman" w:hAnsi="Courier New" w:cs="Courier New"/>
      <w:kern w:val="1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0E1DAE"/>
    <w:rPr>
      <w:rFonts w:ascii="Courier New" w:eastAsia="Times New Roman" w:hAnsi="Courier New" w:cs="Courier New"/>
      <w:kern w:val="1"/>
      <w:sz w:val="20"/>
      <w:szCs w:val="20"/>
      <w:lang w:eastAsia="it-IT"/>
    </w:rPr>
  </w:style>
  <w:style w:type="paragraph" w:customStyle="1" w:styleId="CommentText">
    <w:name w:val="Comment Text"/>
    <w:basedOn w:val="Normale2"/>
    <w:rsid w:val="000E1DAE"/>
    <w:pPr>
      <w:spacing w:line="100" w:lineRule="atLeast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rsid w:val="000E1DAE"/>
    <w:rPr>
      <w:b/>
      <w:bCs/>
    </w:rPr>
  </w:style>
  <w:style w:type="paragraph" w:customStyle="1" w:styleId="Testofumetto2">
    <w:name w:val="Testo fumetto2"/>
    <w:basedOn w:val="Normale2"/>
    <w:rsid w:val="000E1DAE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Sommario32">
    <w:name w:val="Sommario 32"/>
    <w:basedOn w:val="Normale2"/>
    <w:next w:val="Normale2"/>
    <w:rsid w:val="000E1DAE"/>
    <w:pPr>
      <w:spacing w:after="100"/>
      <w:ind w:left="440"/>
    </w:pPr>
  </w:style>
  <w:style w:type="paragraph" w:styleId="Elenco">
    <w:name w:val="List"/>
    <w:basedOn w:val="Corpotesto"/>
    <w:rsid w:val="000E1DAE"/>
    <w:rPr>
      <w:rFonts w:cs="Mangal"/>
    </w:rPr>
  </w:style>
  <w:style w:type="paragraph" w:styleId="Titoloindicefonti">
    <w:name w:val="toa heading"/>
    <w:basedOn w:val="Heading"/>
    <w:rsid w:val="000E1DAE"/>
    <w:pPr>
      <w:suppressLineNumbers/>
      <w:autoSpaceDE w:val="0"/>
      <w:autoSpaceDN/>
      <w:spacing w:line="100" w:lineRule="atLeast"/>
    </w:pPr>
    <w:rPr>
      <w:b/>
      <w:bCs/>
      <w:color w:val="000000"/>
      <w:kern w:val="1"/>
      <w:sz w:val="32"/>
      <w:szCs w:val="32"/>
    </w:rPr>
  </w:style>
  <w:style w:type="paragraph" w:customStyle="1" w:styleId="Testonotaapidipagina3">
    <w:name w:val="Testo nota a piè di pagina3"/>
    <w:basedOn w:val="Normal-addcbc8-addcbc8"/>
    <w:rsid w:val="000E1DAE"/>
    <w:rPr>
      <w:sz w:val="20"/>
      <w:szCs w:val="20"/>
    </w:rPr>
  </w:style>
  <w:style w:type="paragraph" w:customStyle="1" w:styleId="Normal-addcbc8-addcbc8">
    <w:name w:val="Normal-addcbc8-addcbc8"/>
    <w:rsid w:val="000E1DAE"/>
    <w:pPr>
      <w:suppressAutoHyphens/>
      <w:autoSpaceDE w:val="0"/>
      <w:autoSpaceDN/>
      <w:spacing w:before="60" w:after="0" w:line="100" w:lineRule="atLeast"/>
      <w:jc w:val="both"/>
    </w:pPr>
    <w:rPr>
      <w:rFonts w:ascii="Tw Cen MT" w:hAnsi="Tw Cen MT" w:cs="Tw Cen MT"/>
      <w:i/>
      <w:kern w:val="1"/>
      <w:lang w:eastAsia="it-IT"/>
    </w:rPr>
  </w:style>
  <w:style w:type="paragraph" w:customStyle="1" w:styleId="FootnoteText-a5b3a64">
    <w:name w:val="Footnote Text-a5b3a64"/>
    <w:basedOn w:val="Normal-a8872ee-a8872ee"/>
    <w:rsid w:val="000E1DAE"/>
    <w:rPr>
      <w:sz w:val="20"/>
      <w:szCs w:val="20"/>
    </w:rPr>
  </w:style>
  <w:style w:type="paragraph" w:customStyle="1" w:styleId="Normal-a8872ee-a8872ee">
    <w:name w:val="Normal-a8872ee-a8872ee"/>
    <w:rsid w:val="000E1DAE"/>
    <w:pPr>
      <w:suppressAutoHyphens/>
      <w:autoSpaceDE w:val="0"/>
      <w:autoSpaceDN/>
      <w:spacing w:before="60" w:after="0" w:line="100" w:lineRule="atLeast"/>
      <w:jc w:val="both"/>
    </w:pPr>
    <w:rPr>
      <w:rFonts w:ascii="Tw Cen MT" w:hAnsi="Tw Cen MT" w:cs="Tw Cen MT"/>
      <w:i/>
      <w:kern w:val="1"/>
      <w:lang w:eastAsia="it-IT"/>
    </w:rPr>
  </w:style>
  <w:style w:type="paragraph" w:customStyle="1" w:styleId="Normal-a19ebb6">
    <w:name w:val="Normal-a19ebb6"/>
    <w:rsid w:val="000E1DAE"/>
    <w:pPr>
      <w:suppressAutoHyphens/>
      <w:autoSpaceDE w:val="0"/>
      <w:autoSpaceDN/>
      <w:spacing w:before="60" w:after="0" w:line="100" w:lineRule="atLeast"/>
      <w:jc w:val="both"/>
    </w:pPr>
    <w:rPr>
      <w:rFonts w:ascii="Tw Cen MT" w:hAnsi="Tw Cen MT" w:cs="Tw Cen MT"/>
      <w:i/>
      <w:kern w:val="1"/>
      <w:lang w:eastAsia="it-IT"/>
    </w:rPr>
  </w:style>
  <w:style w:type="paragraph" w:customStyle="1" w:styleId="Normal-a345b29-a345b29">
    <w:name w:val="Normal-a345b29-a345b29"/>
    <w:rsid w:val="000E1DAE"/>
    <w:pPr>
      <w:suppressAutoHyphens/>
      <w:autoSpaceDE w:val="0"/>
      <w:autoSpaceDN/>
      <w:spacing w:before="60" w:after="0" w:line="100" w:lineRule="atLeast"/>
      <w:jc w:val="both"/>
    </w:pPr>
    <w:rPr>
      <w:rFonts w:ascii="Tw Cen MT" w:hAnsi="Tw Cen MT" w:cs="Tw Cen MT"/>
      <w:i/>
      <w:kern w:val="1"/>
      <w:lang w:eastAsia="it-IT"/>
    </w:rPr>
  </w:style>
  <w:style w:type="paragraph" w:customStyle="1" w:styleId="Textbody-a369d61">
    <w:name w:val="Text body-a369d61"/>
    <w:basedOn w:val="Standard-a9d5921"/>
    <w:rsid w:val="000E1DAE"/>
    <w:pPr>
      <w:spacing w:after="283" w:line="288" w:lineRule="auto"/>
    </w:pPr>
  </w:style>
  <w:style w:type="paragraph" w:customStyle="1" w:styleId="Standard-a9d5921">
    <w:name w:val="Standard-a9d5921"/>
    <w:rsid w:val="000E1DAE"/>
    <w:pPr>
      <w:autoSpaceDN/>
    </w:pPr>
    <w:rPr>
      <w:kern w:val="1"/>
    </w:rPr>
  </w:style>
  <w:style w:type="paragraph" w:customStyle="1" w:styleId="Textbody-abcf31b">
    <w:name w:val="Text body-abcf31b"/>
    <w:basedOn w:val="Standard-a9d5921"/>
    <w:rsid w:val="000E1DAE"/>
    <w:pPr>
      <w:spacing w:after="283" w:line="288" w:lineRule="auto"/>
    </w:pPr>
  </w:style>
  <w:style w:type="numbering" w:customStyle="1" w:styleId="Stile31">
    <w:name w:val="Stile31"/>
    <w:uiPriority w:val="99"/>
    <w:rsid w:val="000E1DAE"/>
    <w:pPr>
      <w:numPr>
        <w:numId w:val="38"/>
      </w:numPr>
    </w:pPr>
  </w:style>
  <w:style w:type="character" w:styleId="Menzionenonrisolta">
    <w:name w:val="Unresolved Mention"/>
    <w:uiPriority w:val="99"/>
    <w:semiHidden/>
    <w:unhideWhenUsed/>
    <w:rsid w:val="000E1DAE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rsid w:val="001A2B62"/>
    <w:pPr>
      <w:tabs>
        <w:tab w:val="right" w:leader="dot" w:pos="9856"/>
      </w:tabs>
      <w:autoSpaceDN/>
      <w:spacing w:before="0" w:line="100" w:lineRule="atLeast"/>
      <w:ind w:left="480"/>
      <w:jc w:val="left"/>
    </w:pPr>
    <w:rPr>
      <w:rFonts w:ascii="Liberation Serif" w:eastAsia="SimSun" w:hAnsi="Liberation Serif" w:cs="Mangal"/>
      <w:i w:val="0"/>
      <w:color w:val="000000"/>
      <w:kern w:val="1"/>
      <w:szCs w:val="21"/>
      <w:lang w:eastAsia="zh-CN"/>
    </w:rPr>
  </w:style>
  <w:style w:type="paragraph" w:styleId="Sommario4">
    <w:name w:val="toc 4"/>
    <w:basedOn w:val="Normale"/>
    <w:next w:val="Normale"/>
    <w:autoRedefine/>
    <w:uiPriority w:val="39"/>
    <w:unhideWhenUsed/>
    <w:rsid w:val="000E1DAE"/>
    <w:pPr>
      <w:autoSpaceDN/>
      <w:spacing w:before="0" w:line="100" w:lineRule="atLeast"/>
      <w:ind w:left="720"/>
      <w:jc w:val="left"/>
    </w:pPr>
    <w:rPr>
      <w:rFonts w:ascii="Liberation Serif" w:eastAsia="SimSun" w:hAnsi="Liberation Serif" w:cs="Mangal"/>
      <w:i w:val="0"/>
      <w:color w:val="000000"/>
      <w:kern w:val="1"/>
      <w:szCs w:val="21"/>
      <w:lang w:eastAsia="zh-CN"/>
    </w:rPr>
  </w:style>
  <w:style w:type="table" w:styleId="Grigliatabella">
    <w:name w:val="Table Grid"/>
    <w:basedOn w:val="Tabellanormale"/>
    <w:uiPriority w:val="39"/>
    <w:rsid w:val="000E1DAE"/>
    <w:pPr>
      <w:autoSpaceDN/>
      <w:spacing w:after="0" w:line="240" w:lineRule="auto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rsid w:val="000E1DAE"/>
    <w:pPr>
      <w:autoSpaceDN/>
      <w:spacing w:before="0" w:line="100" w:lineRule="atLeast"/>
      <w:jc w:val="left"/>
    </w:pPr>
    <w:rPr>
      <w:rFonts w:ascii="Liberation Serif" w:eastAsia="SimSun" w:hAnsi="Liberation Serif" w:cs="Mangal"/>
      <w:i w:val="0"/>
      <w:color w:val="000000"/>
      <w:kern w:val="1"/>
      <w:szCs w:val="21"/>
      <w:lang w:eastAsia="zh-CN"/>
    </w:rPr>
  </w:style>
  <w:style w:type="paragraph" w:styleId="Sommario2">
    <w:name w:val="toc 2"/>
    <w:basedOn w:val="Normale"/>
    <w:next w:val="Normale"/>
    <w:autoRedefine/>
    <w:uiPriority w:val="39"/>
    <w:unhideWhenUsed/>
    <w:rsid w:val="000E1DAE"/>
    <w:pPr>
      <w:autoSpaceDN/>
      <w:spacing w:before="0" w:line="100" w:lineRule="atLeast"/>
      <w:ind w:left="240"/>
      <w:jc w:val="left"/>
    </w:pPr>
    <w:rPr>
      <w:rFonts w:ascii="Liberation Serif" w:eastAsia="SimSun" w:hAnsi="Liberation Serif" w:cs="Mangal"/>
      <w:i w:val="0"/>
      <w:color w:val="000000"/>
      <w:kern w:val="1"/>
      <w:szCs w:val="21"/>
      <w:lang w:eastAsia="zh-CN"/>
    </w:rPr>
  </w:style>
  <w:style w:type="character" w:customStyle="1" w:styleId="spellingerror">
    <w:name w:val="spellingerror"/>
    <w:rsid w:val="000E1DAE"/>
  </w:style>
  <w:style w:type="character" w:customStyle="1" w:styleId="contextualspellingandgrammarerror">
    <w:name w:val="contextualspellingandgrammarerror"/>
    <w:rsid w:val="000E1DAE"/>
  </w:style>
  <w:style w:type="character" w:customStyle="1" w:styleId="normaltextrun1">
    <w:name w:val="normaltextrun1"/>
    <w:rsid w:val="000E1DAE"/>
  </w:style>
  <w:style w:type="character" w:customStyle="1" w:styleId="Carpredefinitoparagrafo4">
    <w:name w:val="Car. predefinito paragrafo4"/>
    <w:rsid w:val="00A836E0"/>
  </w:style>
  <w:style w:type="character" w:customStyle="1" w:styleId="Collegamentoipertestuale3">
    <w:name w:val="Collegamento ipertestuale3"/>
    <w:rsid w:val="00A836E0"/>
    <w:rPr>
      <w:color w:val="0563C1"/>
      <w:u w:val="single"/>
    </w:rPr>
  </w:style>
  <w:style w:type="paragraph" w:customStyle="1" w:styleId="Normale3">
    <w:name w:val="Normale3"/>
    <w:rsid w:val="00A836E0"/>
    <w:pPr>
      <w:suppressAutoHyphens/>
      <w:autoSpaceDN/>
      <w:spacing w:after="120"/>
      <w:jc w:val="both"/>
    </w:pPr>
    <w:rPr>
      <w:rFonts w:ascii="Tw Cen MT" w:eastAsia="Tw Cen MT" w:hAnsi="Tw Cen MT" w:cs="Tw Cen MT"/>
      <w:kern w:val="1"/>
    </w:rPr>
  </w:style>
  <w:style w:type="paragraph" w:customStyle="1" w:styleId="Testofumetto3">
    <w:name w:val="Testo fumetto3"/>
    <w:basedOn w:val="Normale3"/>
    <w:rsid w:val="00A836E0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Sommario33">
    <w:name w:val="Sommario 33"/>
    <w:basedOn w:val="Normale3"/>
    <w:next w:val="Normale3"/>
    <w:rsid w:val="00A836E0"/>
    <w:pPr>
      <w:spacing w:after="100"/>
      <w:ind w:left="440"/>
    </w:pPr>
  </w:style>
  <w:style w:type="paragraph" w:customStyle="1" w:styleId="Testonotaapidipagina4">
    <w:name w:val="Testo nota a piè di pagina4"/>
    <w:basedOn w:val="Normal-addcbc8-addcbc8"/>
    <w:rsid w:val="00A836E0"/>
    <w:rPr>
      <w:sz w:val="20"/>
      <w:szCs w:val="20"/>
    </w:rPr>
  </w:style>
  <w:style w:type="character" w:styleId="Enfasicorsivo">
    <w:name w:val="Emphasis"/>
    <w:uiPriority w:val="99"/>
    <w:qFormat/>
    <w:rsid w:val="00580B76"/>
    <w:rPr>
      <w:rFonts w:cs="Times New Roman"/>
      <w:i/>
    </w:rPr>
  </w:style>
  <w:style w:type="character" w:customStyle="1" w:styleId="commanum">
    <w:name w:val="comma_num"/>
    <w:basedOn w:val="Carpredefinitoparagrafo"/>
    <w:rsid w:val="00FC6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7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9138E-5474-4B0F-BD5E-6F4BF6F70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creator>RL-LISPA-CEFRIEL</dc:creator>
  <cp:lastModifiedBy>Serena Renda</cp:lastModifiedBy>
  <cp:revision>9</cp:revision>
  <cp:lastPrinted>2016-01-29T08:31:00Z</cp:lastPrinted>
  <dcterms:created xsi:type="dcterms:W3CDTF">2021-06-01T13:38:00Z</dcterms:created>
  <dcterms:modified xsi:type="dcterms:W3CDTF">2022-02-07T16:11:00Z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